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973E6C6" w14:textId="77777777" w:rsidR="00785936" w:rsidRDefault="00E56B6E" w:rsidP="00EB2F68">
      <w:pPr>
        <w:pStyle w:val="Heading1"/>
        <w:numPr>
          <w:ilvl w:val="0"/>
          <w:numId w:val="0"/>
        </w:numPr>
        <w:ind w:left="357" w:hanging="357"/>
        <w:rPr>
          <w:rFonts w:asciiTheme="minorHAnsi" w:hAnsiTheme="minorHAnsi" w:cstheme="minorHAnsi"/>
        </w:rPr>
      </w:pPr>
      <w:bookmarkStart w:id="0" w:name="_Toc485980462"/>
      <w:bookmarkStart w:id="1" w:name="_Toc175914476"/>
      <w:r>
        <w:rPr>
          <w:rFonts w:asciiTheme="minorHAnsi" w:hAnsiTheme="minorHAnsi" w:cstheme="minorHAnsi"/>
        </w:rPr>
        <w:t>PRILOGE</w:t>
      </w:r>
      <w:bookmarkEnd w:id="0"/>
      <w:bookmarkEnd w:id="1"/>
    </w:p>
    <w:p w14:paraId="2E69016A" w14:textId="77777777" w:rsidR="00785936" w:rsidRDefault="00785936">
      <w:pPr>
        <w:pStyle w:val="Header"/>
        <w:tabs>
          <w:tab w:val="left" w:pos="708"/>
        </w:tabs>
        <w:jc w:val="both"/>
        <w:rPr>
          <w:rFonts w:asciiTheme="minorHAnsi" w:hAnsiTheme="minorHAnsi" w:cstheme="minorHAnsi"/>
          <w:b/>
          <w:sz w:val="20"/>
          <w:szCs w:val="20"/>
        </w:rPr>
      </w:pPr>
    </w:p>
    <w:p w14:paraId="0D67FDED" w14:textId="77777777" w:rsidR="00785936" w:rsidRDefault="00E56B6E">
      <w:pPr>
        <w:pStyle w:val="Header"/>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75914477"/>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13B93511" w14:textId="55E3C893" w:rsidR="008D23DD" w:rsidRPr="003B7A0D" w:rsidRDefault="008D23DD" w:rsidP="008D23DD">
      <w:pPr>
        <w:jc w:val="left"/>
        <w:rPr>
          <w:rFonts w:ascii="Calibri" w:hAnsi="Calibri" w:cs="Calibri"/>
          <w:caps/>
          <w:sz w:val="20"/>
        </w:rPr>
      </w:pPr>
      <w:r w:rsidRPr="003B7A0D">
        <w:rPr>
          <w:rFonts w:ascii="Calibri" w:hAnsi="Calibri" w:cs="Calibri"/>
          <w:caps/>
          <w:sz w:val="20"/>
        </w:rPr>
        <w:t>JAVNI, PROJEKTNI</w:t>
      </w:r>
      <w:r w:rsidR="000F0574" w:rsidRPr="000F0574">
        <w:rPr>
          <w:rFonts w:asciiTheme="minorHAnsi" w:hAnsiTheme="minorHAnsi" w:cstheme="minorHAnsi"/>
          <w:caps/>
          <w:sz w:val="20"/>
        </w:rPr>
        <w:t xml:space="preserve"> </w:t>
      </w:r>
      <w:r w:rsidR="000F0574">
        <w:rPr>
          <w:rFonts w:asciiTheme="minorHAnsi" w:hAnsiTheme="minorHAnsi" w:cstheme="minorHAnsi"/>
          <w:caps/>
          <w:sz w:val="20"/>
        </w:rPr>
        <w:t>IN ANKETNI</w:t>
      </w:r>
      <w:r w:rsidRPr="003B7A0D">
        <w:rPr>
          <w:rFonts w:ascii="Calibri" w:hAnsi="Calibri" w:cs="Calibri"/>
          <w:caps/>
          <w:sz w:val="20"/>
        </w:rPr>
        <w:t>, ENOSTOPENJSKI NATEČAJ ZA IZBIRO STROKOVNO NAJPRIMERNEJŠE REŠITVE ZA PROJEKT:</w:t>
      </w:r>
    </w:p>
    <w:p w14:paraId="433576B0" w14:textId="77777777" w:rsidR="008D23DD" w:rsidRPr="003B7A0D" w:rsidRDefault="008D23DD" w:rsidP="008D23DD">
      <w:pPr>
        <w:jc w:val="left"/>
        <w:rPr>
          <w:rFonts w:ascii="Calibri" w:hAnsi="Calibri" w:cs="Calibri"/>
          <w:caps/>
          <w:szCs w:val="22"/>
        </w:rPr>
      </w:pPr>
    </w:p>
    <w:p w14:paraId="7517098A" w14:textId="77777777" w:rsidR="008D23DD" w:rsidRPr="003B7A0D" w:rsidRDefault="008D23DD" w:rsidP="008D23DD">
      <w:pPr>
        <w:tabs>
          <w:tab w:val="left" w:pos="709"/>
        </w:tabs>
        <w:jc w:val="left"/>
        <w:rPr>
          <w:rFonts w:ascii="Calibri" w:hAnsi="Calibri" w:cs="Calibri"/>
          <w:b/>
          <w:sz w:val="20"/>
        </w:rPr>
      </w:pPr>
      <w:r w:rsidRPr="003B7A0D">
        <w:rPr>
          <w:rFonts w:ascii="Calibri" w:hAnsi="Calibri" w:cs="Calibri"/>
          <w:b/>
          <w:caps/>
          <w:sz w:val="28"/>
          <w:szCs w:val="28"/>
          <w:lang w:eastAsia="en-US"/>
        </w:rPr>
        <w:t>urbani park loka v novem mestu</w:t>
      </w:r>
    </w:p>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69A10B37" w:rsidR="00785936" w:rsidRDefault="00E56B6E">
      <w:pPr>
        <w:jc w:val="left"/>
        <w:rPr>
          <w:rFonts w:asciiTheme="minorHAnsi" w:hAnsiTheme="minorHAnsi" w:cstheme="minorHAnsi"/>
          <w:i/>
          <w:sz w:val="20"/>
        </w:rPr>
      </w:pPr>
      <w:r>
        <w:rPr>
          <w:rFonts w:asciiTheme="minorHAnsi" w:hAnsiTheme="minorHAnsi" w:cstheme="minorHAnsi"/>
          <w:i/>
          <w:sz w:val="20"/>
        </w:rPr>
        <w:t xml:space="preserve">Za preverjanje istovetnosti navedite poljubno geslo sestavljeno iz 5 </w:t>
      </w:r>
      <w:r w:rsidR="00193111">
        <w:rPr>
          <w:rFonts w:asciiTheme="minorHAnsi" w:hAnsiTheme="minorHAnsi" w:cstheme="minorHAnsi"/>
          <w:i/>
          <w:sz w:val="20"/>
        </w:rPr>
        <w:t>črk</w:t>
      </w:r>
      <w:r>
        <w:rPr>
          <w:rFonts w:asciiTheme="minorHAnsi" w:hAnsiTheme="minorHAnsi" w:cstheme="minorHAnsi"/>
          <w:i/>
          <w:sz w:val="20"/>
        </w:rPr>
        <w:t>,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23A2DED7" w:rsidR="00785936" w:rsidRDefault="008B457D">
      <w:pPr>
        <w:jc w:val="left"/>
        <w:rPr>
          <w:rFonts w:asciiTheme="minorHAnsi" w:hAnsiTheme="minorHAnsi" w:cstheme="minorHAnsi"/>
          <w:b/>
          <w:bCs/>
          <w:sz w:val="20"/>
        </w:rPr>
      </w:pPr>
      <w:r w:rsidRPr="00C141A9">
        <w:rPr>
          <w:rFonts w:asciiTheme="minorHAnsi" w:hAnsiTheme="minorHAnsi" w:cstheme="minorHAnsi"/>
          <w:b/>
          <w:bCs/>
          <w:sz w:val="20"/>
        </w:rPr>
        <w:t>»3. Strošek izdelave natečajnega elaborata, ki vključuje stroške dela in materialne stroške ocenjujemo na</w:t>
      </w:r>
      <w:r>
        <w:rPr>
          <w:rFonts w:asciiTheme="minorHAnsi" w:hAnsiTheme="minorHAnsi" w:cstheme="minorHAnsi"/>
          <w:b/>
          <w:bCs/>
          <w:sz w:val="20"/>
        </w:rPr>
        <w:t xml:space="preserve"> ………………………..</w:t>
      </w:r>
      <w:r w:rsidRPr="00C141A9">
        <w:rPr>
          <w:rFonts w:asciiTheme="minorHAnsi" w:hAnsiTheme="minorHAnsi" w:cstheme="minorHAnsi"/>
          <w:b/>
          <w:bCs/>
          <w:sz w:val="20"/>
        </w:rPr>
        <w:t>…€«</w:t>
      </w:r>
      <w:r w:rsidR="00E56B6E">
        <w:rPr>
          <w:rFonts w:asciiTheme="minorHAnsi" w:hAnsiTheme="minorHAnsi" w:cstheme="minorHAnsi"/>
          <w:b/>
          <w:bCs/>
          <w:sz w:val="20"/>
        </w:rPr>
        <w:t xml:space="preserve">. </w:t>
      </w:r>
    </w:p>
    <w:p w14:paraId="52B3C16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4A8082B2" w14:textId="3F8519A3" w:rsidR="00785936" w:rsidRPr="008B457D" w:rsidRDefault="00E56B6E">
      <w:pPr>
        <w:pStyle w:val="navodilonaslov"/>
        <w:jc w:val="left"/>
        <w:rPr>
          <w:rFonts w:asciiTheme="minorHAnsi" w:hAnsiTheme="minorHAnsi" w:cstheme="minorHAnsi"/>
          <w:b w:val="0"/>
          <w:bCs/>
        </w:rPr>
      </w:pPr>
      <w:r>
        <w:rPr>
          <w:rFonts w:asciiTheme="minorHAnsi" w:hAnsiTheme="minorHAnsi" w:cstheme="minorHAnsi"/>
        </w:rPr>
        <w:t>Navodilo:</w:t>
      </w:r>
      <w:r w:rsidRPr="008B457D">
        <w:rPr>
          <w:rFonts w:asciiTheme="minorHAnsi" w:hAnsiTheme="minorHAnsi" w:cstheme="minorHAnsi"/>
          <w:b w:val="0"/>
          <w:bCs/>
        </w:rPr>
        <w:t xml:space="preserve">Vložite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6" w:name="_Toc468394601"/>
      <w:bookmarkStart w:id="7" w:name="_Toc485980464"/>
    </w:p>
    <w:p w14:paraId="35ACCA9A" w14:textId="77777777" w:rsidR="00785936" w:rsidRDefault="00E56B6E">
      <w:pPr>
        <w:pStyle w:val="NaslovPRILOGE"/>
        <w:rPr>
          <w:rFonts w:asciiTheme="minorHAnsi" w:hAnsiTheme="minorHAnsi" w:cstheme="minorHAnsi"/>
        </w:rPr>
      </w:pPr>
      <w:bookmarkStart w:id="8" w:name="_Hlk150416619"/>
      <w:bookmarkStart w:id="9" w:name="_Toc175914478"/>
      <w:bookmarkEnd w:id="6"/>
      <w:bookmarkEnd w:id="7"/>
      <w:r>
        <w:rPr>
          <w:rFonts w:asciiTheme="minorHAnsi" w:hAnsiTheme="minorHAnsi" w:cstheme="minorHAnsi"/>
        </w:rPr>
        <w:lastRenderedPageBreak/>
        <w:t>Priloga</w:t>
      </w:r>
      <w:r>
        <w:rPr>
          <w:rFonts w:asciiTheme="minorHAnsi" w:hAnsiTheme="minorHAnsi" w:cstheme="minorHAnsi"/>
        </w:rPr>
        <w:tab/>
        <w:t>AVTOR</w:t>
      </w:r>
      <w:r>
        <w:rPr>
          <w:rFonts w:asciiTheme="minorHAnsi" w:hAnsiTheme="minorHAnsi" w:cstheme="minorHAnsi"/>
        </w:rPr>
        <w:tab/>
        <w:t>šifra</w:t>
      </w:r>
      <w:bookmarkEnd w:id="9"/>
    </w:p>
    <w:p w14:paraId="7A4CB29D" w14:textId="562BAF21" w:rsidR="008D23DD" w:rsidRPr="003B7A0D" w:rsidRDefault="008D23DD" w:rsidP="008D23DD">
      <w:pPr>
        <w:jc w:val="left"/>
        <w:rPr>
          <w:rFonts w:ascii="Calibri" w:hAnsi="Calibri" w:cs="Calibri"/>
          <w:caps/>
          <w:sz w:val="20"/>
        </w:rPr>
      </w:pPr>
      <w:r w:rsidRPr="003B7A0D">
        <w:rPr>
          <w:rFonts w:ascii="Calibri" w:hAnsi="Calibri" w:cs="Calibri"/>
          <w:caps/>
          <w:sz w:val="20"/>
        </w:rPr>
        <w:t>JAVNI, PROJEKTNI</w:t>
      </w:r>
      <w:r w:rsidR="000F0574" w:rsidRPr="000F0574">
        <w:rPr>
          <w:rFonts w:asciiTheme="minorHAnsi" w:hAnsiTheme="minorHAnsi" w:cstheme="minorHAnsi"/>
          <w:caps/>
          <w:sz w:val="20"/>
        </w:rPr>
        <w:t xml:space="preserve"> </w:t>
      </w:r>
      <w:r w:rsidR="000F0574">
        <w:rPr>
          <w:rFonts w:asciiTheme="minorHAnsi" w:hAnsiTheme="minorHAnsi" w:cstheme="minorHAnsi"/>
          <w:caps/>
          <w:sz w:val="20"/>
        </w:rPr>
        <w:t>IN ANKETNI</w:t>
      </w:r>
      <w:r w:rsidRPr="003B7A0D">
        <w:rPr>
          <w:rFonts w:ascii="Calibri" w:hAnsi="Calibri" w:cs="Calibri"/>
          <w:caps/>
          <w:sz w:val="20"/>
        </w:rPr>
        <w:t>, ENOSTOPENJSKI NATEČAJ ZA IZBIRO STROKOVNO NAJPRIMERNEJŠE REŠITVE ZA PROJEKT:</w:t>
      </w:r>
    </w:p>
    <w:p w14:paraId="6B6D1E47" w14:textId="77777777" w:rsidR="008D23DD" w:rsidRPr="003B7A0D" w:rsidRDefault="008D23DD" w:rsidP="008D23DD">
      <w:pPr>
        <w:jc w:val="left"/>
        <w:rPr>
          <w:rFonts w:ascii="Calibri" w:hAnsi="Calibri" w:cs="Calibri"/>
          <w:caps/>
          <w:szCs w:val="22"/>
        </w:rPr>
      </w:pPr>
    </w:p>
    <w:p w14:paraId="542F83B3" w14:textId="77777777" w:rsidR="008D23DD" w:rsidRPr="003B7A0D" w:rsidRDefault="008D23DD" w:rsidP="008D23DD">
      <w:pPr>
        <w:tabs>
          <w:tab w:val="left" w:pos="709"/>
        </w:tabs>
        <w:jc w:val="left"/>
        <w:rPr>
          <w:rFonts w:ascii="Calibri" w:hAnsi="Calibri" w:cs="Calibri"/>
          <w:b/>
          <w:sz w:val="20"/>
        </w:rPr>
      </w:pPr>
      <w:r w:rsidRPr="003B7A0D">
        <w:rPr>
          <w:rFonts w:ascii="Calibri" w:hAnsi="Calibri" w:cs="Calibri"/>
          <w:b/>
          <w:caps/>
          <w:sz w:val="28"/>
          <w:szCs w:val="28"/>
          <w:lang w:eastAsia="en-US"/>
        </w:rPr>
        <w:t>urbani park loka v novem mestu</w:t>
      </w:r>
    </w:p>
    <w:p w14:paraId="04DD5C3A" w14:textId="77777777" w:rsidR="00785936" w:rsidRDefault="00785936">
      <w:pPr>
        <w:jc w:val="left"/>
        <w:rPr>
          <w:rFonts w:asciiTheme="minorHAnsi" w:hAnsiTheme="minorHAnsi" w:cstheme="minorHAnsi"/>
          <w:b/>
          <w:caps/>
          <w:sz w:val="28"/>
          <w:szCs w:val="28"/>
          <w:lang w:eastAsia="en-US"/>
        </w:rPr>
      </w:pPr>
    </w:p>
    <w:p w14:paraId="3B27C635" w14:textId="3FBFC926" w:rsidR="00785936" w:rsidRDefault="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avtorjev</w:t>
      </w: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Footer"/>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Footer"/>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Footer"/>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*.dwg oz. *.dxf</w:t>
      </w:r>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Default="00E56B6E">
      <w:pPr>
        <w:pStyle w:val="ListParagraph"/>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77777777" w:rsidR="00785936" w:rsidRDefault="00E56B6E">
      <w:pPr>
        <w:contextualSpacing/>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obsegu,ki gospodarskemu subjektu omogoča izpolnitev obveznosti po </w:t>
      </w:r>
      <w:r w:rsidRPr="008D23DD">
        <w:rPr>
          <w:rFonts w:asciiTheme="minorHAnsi" w:hAnsiTheme="minorHAnsi" w:cstheme="minorHAnsi"/>
          <w:sz w:val="20"/>
        </w:rPr>
        <w:t>točki 4.24.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pPr>
        <w:pStyle w:val="ListParagraph"/>
        <w:autoSpaceDE w:val="0"/>
        <w:spacing w:after="0"/>
        <w:ind w:left="0"/>
        <w:rPr>
          <w:rFonts w:asciiTheme="minorHAnsi" w:hAnsiTheme="minorHAnsi" w:cstheme="minorHAnsi"/>
          <w:b/>
          <w:bCs/>
          <w:sz w:val="20"/>
          <w:szCs w:val="20"/>
        </w:rPr>
      </w:pPr>
    </w:p>
    <w:p w14:paraId="5444D42E" w14:textId="77777777" w:rsidR="00785936" w:rsidRDefault="00E56B6E">
      <w:pPr>
        <w:pStyle w:val="ListParagraph"/>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ListParagraph"/>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ListParagraph"/>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ListParagraph"/>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Pr>
          <w:rFonts w:asciiTheme="minorHAnsi" w:hAnsiTheme="minorHAnsi" w:cstheme="minorHAnsi"/>
          <w:bCs/>
          <w:sz w:val="20"/>
          <w:szCs w:val="20"/>
        </w:rPr>
        <w:t xml:space="preserve">(ki ni nujno enak gospodarskemu subjektu) </w:t>
      </w:r>
      <w:bookmarkEnd w:id="10"/>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57AD741C" w14:textId="77777777" w:rsidR="00C141A9" w:rsidRPr="00C141A9" w:rsidRDefault="00E56B6E" w:rsidP="00C141A9">
      <w:pPr>
        <w:pStyle w:val="ListParagraph"/>
        <w:numPr>
          <w:ilvl w:val="0"/>
          <w:numId w:val="20"/>
        </w:numPr>
        <w:autoSpaceDE w:val="0"/>
        <w:spacing w:after="0"/>
        <w:rPr>
          <w:rFonts w:asciiTheme="minorHAnsi" w:hAnsiTheme="minorHAnsi" w:cstheme="minorHAnsi"/>
          <w:bCs/>
          <w:iCs/>
          <w:sz w:val="20"/>
        </w:rPr>
      </w:pPr>
      <w:bookmarkStart w:id="11" w:name="_Hlk90993422"/>
      <w:r>
        <w:rPr>
          <w:rFonts w:asciiTheme="minorHAnsi" w:hAnsiTheme="minorHAnsi" w:cstheme="minorHAnsi"/>
          <w:sz w:val="14"/>
          <w:szCs w:val="14"/>
          <w:lang w:eastAsia="sl-SI" w:bidi="th-TH"/>
        </w:rPr>
        <w:t xml:space="preserve"> </w:t>
      </w:r>
      <w:bookmarkStart w:id="12" w:name="_Hlk94519366"/>
      <w:r>
        <w:rPr>
          <w:rFonts w:asciiTheme="minorHAnsi" w:hAnsiTheme="minorHAnsi" w:cstheme="minorHAnsi"/>
          <w:sz w:val="20"/>
          <w:szCs w:val="20"/>
          <w:lang w:eastAsia="sl-SI" w:bidi="th-TH"/>
        </w:rPr>
        <w:t xml:space="preserve">razen v primeru potrebe po odstranitvi metapodatkov v *.dwg oz. *.dxf datotekah (zadnja alineja 1. točke te </w:t>
      </w:r>
      <w:r w:rsidRPr="00C141A9">
        <w:rPr>
          <w:rFonts w:asciiTheme="minorHAnsi" w:hAnsiTheme="minorHAnsi" w:cstheme="minorHAnsi"/>
          <w:sz w:val="20"/>
          <w:szCs w:val="20"/>
          <w:lang w:eastAsia="sl-SI" w:bidi="th-TH"/>
        </w:rPr>
        <w:t>priloge) brez našega predhodnega pisnega dovoljenja</w:t>
      </w:r>
      <w:r w:rsidRPr="00C141A9">
        <w:rPr>
          <w:rFonts w:asciiTheme="minorHAnsi" w:hAnsiTheme="minorHAnsi" w:cstheme="minorHAnsi"/>
          <w:sz w:val="14"/>
          <w:szCs w:val="14"/>
          <w:lang w:eastAsia="sl-SI" w:bidi="th-TH"/>
        </w:rPr>
        <w:t xml:space="preserve"> </w:t>
      </w:r>
      <w:r w:rsidRPr="00C141A9">
        <w:rPr>
          <w:rFonts w:asciiTheme="minorHAnsi" w:hAnsiTheme="minorHAnsi" w:cstheme="minorHAnsi"/>
          <w:sz w:val="20"/>
          <w:lang w:eastAsia="sl-SI" w:bidi="th-TH"/>
        </w:rPr>
        <w:t>ne dovolimo reproduciranja datotek *.dwg oz. *.dxf in ne dajemo dovoljenja za shranitev teh datotek v elektronski obliki (2. odst. 76. člena ZASP),</w:t>
      </w:r>
      <w:r w:rsidRPr="00C141A9">
        <w:rPr>
          <w:rFonts w:asciiTheme="minorHAnsi" w:hAnsiTheme="minorHAnsi" w:cstheme="minorHAnsi"/>
          <w:sz w:val="24"/>
          <w:szCs w:val="24"/>
          <w:lang w:eastAsia="sl-SI" w:bidi="th-TH"/>
        </w:rPr>
        <w:t xml:space="preserve"> </w:t>
      </w:r>
      <w:bookmarkEnd w:id="11"/>
      <w:bookmarkEnd w:id="12"/>
    </w:p>
    <w:p w14:paraId="54E7DC02" w14:textId="59EC4204" w:rsidR="00785936" w:rsidRPr="00C141A9" w:rsidRDefault="0096161D" w:rsidP="00C141A9">
      <w:pPr>
        <w:pStyle w:val="ListParagraph"/>
        <w:numPr>
          <w:ilvl w:val="0"/>
          <w:numId w:val="20"/>
        </w:numPr>
        <w:autoSpaceDE w:val="0"/>
        <w:spacing w:after="0"/>
        <w:rPr>
          <w:rFonts w:asciiTheme="minorHAnsi" w:hAnsiTheme="minorHAnsi" w:cstheme="minorHAnsi"/>
          <w:bCs/>
          <w:iCs/>
          <w:sz w:val="20"/>
        </w:rPr>
      </w:pPr>
      <w:r w:rsidRPr="00C141A9">
        <w:rPr>
          <w:rFonts w:asciiTheme="minorHAnsi" w:hAnsiTheme="minorHAnsi" w:cstheme="minorHAnsi"/>
          <w:sz w:val="20"/>
        </w:rPr>
        <w:t>na naročnika in ZAPS na oddanem natečajnem elaboratu neizključno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r w:rsidR="001A2698" w:rsidRPr="00C141A9">
        <w:rPr>
          <w:rFonts w:asciiTheme="minorHAnsi" w:hAnsiTheme="minorHAnsi" w:cstheme="minorHAnsi"/>
          <w:sz w:val="20"/>
        </w:rPr>
        <w:t xml:space="preserve"> Objavljajo se plakati, mape* in </w:t>
      </w:r>
      <w:r w:rsidR="001A2698" w:rsidRPr="00C141A9">
        <w:rPr>
          <w:rFonts w:asciiTheme="minorHAnsi" w:eastAsia="Calibri" w:hAnsiTheme="minorHAnsi" w:cstheme="minorHAnsi"/>
          <w:sz w:val="20"/>
        </w:rPr>
        <w:t>prostorski prikazi v .pdf/jpg/tiff formatu.</w:t>
      </w:r>
    </w:p>
    <w:p w14:paraId="0F856498" w14:textId="77777777" w:rsidR="00C141A9" w:rsidRPr="00C141A9" w:rsidRDefault="00C141A9" w:rsidP="00C141A9">
      <w:pPr>
        <w:pStyle w:val="ListParagraph"/>
        <w:autoSpaceDE w:val="0"/>
        <w:spacing w:after="0"/>
        <w:ind w:left="0"/>
        <w:rPr>
          <w:rFonts w:asciiTheme="minorHAnsi" w:hAnsiTheme="minorHAnsi" w:cstheme="minorHAnsi"/>
          <w:bCs/>
          <w:iCs/>
          <w:sz w:val="20"/>
        </w:rPr>
      </w:pPr>
    </w:p>
    <w:p w14:paraId="03BDC3D7" w14:textId="5865AFF1" w:rsidR="001A2698" w:rsidRPr="00C141A9" w:rsidRDefault="001A2698" w:rsidP="001A2698">
      <w:pPr>
        <w:autoSpaceDE w:val="0"/>
        <w:rPr>
          <w:rFonts w:asciiTheme="minorHAnsi" w:hAnsiTheme="minorHAnsi" w:cstheme="minorHAnsi"/>
          <w:sz w:val="20"/>
        </w:rPr>
      </w:pPr>
      <w:r w:rsidRPr="00C141A9">
        <w:rPr>
          <w:rFonts w:asciiTheme="minorHAnsi" w:hAnsiTheme="minorHAnsi" w:cstheme="minorHAnsi"/>
          <w:sz w:val="20"/>
        </w:rPr>
        <w:t xml:space="preserve">* Natečajniki, ki si želijo višjo stopnjo zaščite in želijo, da so listi njihove mape v celoti rastrski naj poleg običajne mape *.pdf oddajo še ustrezno pripravljeno </w:t>
      </w:r>
      <w:r w:rsidR="00D24C00" w:rsidRPr="00C141A9">
        <w:rPr>
          <w:rFonts w:asciiTheme="minorHAnsi" w:hAnsiTheme="minorHAnsi" w:cstheme="minorHAnsi"/>
          <w:sz w:val="20"/>
        </w:rPr>
        <w:t xml:space="preserve">rastrsko </w:t>
      </w:r>
      <w:r w:rsidRPr="00C141A9">
        <w:rPr>
          <w:rFonts w:asciiTheme="minorHAnsi" w:hAnsiTheme="minorHAnsi" w:cstheme="minorHAnsi"/>
          <w:sz w:val="20"/>
        </w:rPr>
        <w:t>mapo za objavo</w:t>
      </w:r>
      <w:r w:rsidR="00D24C00" w:rsidRPr="00C141A9">
        <w:rPr>
          <w:rFonts w:asciiTheme="minorHAnsi" w:hAnsiTheme="minorHAnsi" w:cstheme="minorHAnsi"/>
          <w:sz w:val="20"/>
        </w:rPr>
        <w:t xml:space="preserve"> združeno v *.pdf format z oznako v imenu 'mapa – objava'.</w:t>
      </w:r>
      <w:r w:rsidR="00352259" w:rsidRPr="00C141A9">
        <w:rPr>
          <w:rFonts w:asciiTheme="minorHAnsi" w:hAnsiTheme="minorHAnsi" w:cstheme="minorHAnsi"/>
          <w:sz w:val="20"/>
        </w:rPr>
        <w:t xml:space="preserve"> Datoteka naj ne presega velikosti 50 MB.</w:t>
      </w:r>
    </w:p>
    <w:p w14:paraId="5DF02452" w14:textId="0E7398E8" w:rsidR="00785936" w:rsidRPr="00C141A9" w:rsidRDefault="001A2698" w:rsidP="001A2698">
      <w:pPr>
        <w:autoSpaceDE w:val="0"/>
        <w:rPr>
          <w:rFonts w:asciiTheme="minorHAnsi" w:hAnsiTheme="minorHAnsi" w:cstheme="minorHAnsi"/>
          <w:sz w:val="20"/>
        </w:rPr>
      </w:pPr>
      <w:r>
        <w:rPr>
          <w:rFonts w:asciiTheme="minorHAnsi" w:hAnsiTheme="minorHAnsi" w:cstheme="minorHAnsi"/>
          <w:sz w:val="20"/>
        </w:rPr>
        <w:t xml:space="preserve"> </w:t>
      </w:r>
    </w:p>
    <w:p w14:paraId="60AE57B2" w14:textId="77777777" w:rsidR="00785936" w:rsidRDefault="00E56B6E">
      <w:pPr>
        <w:autoSpaceDE w:val="0"/>
        <w:ind w:left="426" w:hanging="426"/>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1B6735D0" w14:textId="77777777" w:rsidR="00785936" w:rsidRDefault="00785936">
      <w:pPr>
        <w:autoSpaceDE w:val="0"/>
        <w:rPr>
          <w:rFonts w:asciiTheme="minorHAnsi" w:hAnsiTheme="minorHAnsi" w:cstheme="minorHAnsi"/>
          <w:b/>
          <w:bCs/>
          <w:sz w:val="12"/>
          <w:szCs w:val="12"/>
        </w:rPr>
      </w:pPr>
    </w:p>
    <w:p w14:paraId="67C51374" w14:textId="77777777" w:rsidR="004E7987" w:rsidRDefault="004E7987">
      <w:pPr>
        <w:autoSpaceDE w:val="0"/>
        <w:rPr>
          <w:rFonts w:asciiTheme="minorHAnsi" w:hAnsiTheme="minorHAnsi" w:cstheme="minorHAnsi"/>
          <w:b/>
          <w:bCs/>
          <w:sz w:val="12"/>
          <w:szCs w:val="12"/>
        </w:rPr>
      </w:pPr>
    </w:p>
    <w:p w14:paraId="70B0EACC" w14:textId="77777777" w:rsidR="004E7987" w:rsidRDefault="004E7987">
      <w:pPr>
        <w:autoSpaceDE w:val="0"/>
        <w:rPr>
          <w:rFonts w:asciiTheme="minorHAnsi" w:hAnsiTheme="minorHAnsi" w:cstheme="minorHAnsi"/>
          <w:b/>
          <w:bCs/>
          <w:sz w:val="12"/>
          <w:szCs w:val="12"/>
        </w:rPr>
      </w:pPr>
    </w:p>
    <w:p w14:paraId="17563B22" w14:textId="676F84AB" w:rsidR="004E7987" w:rsidRPr="00D70C9B" w:rsidRDefault="004E7987" w:rsidP="004E7987">
      <w:pPr>
        <w:tabs>
          <w:tab w:val="right" w:pos="8647"/>
        </w:tabs>
        <w:autoSpaceDE w:val="0"/>
        <w:ind w:left="426"/>
        <w:rPr>
          <w:rFonts w:asciiTheme="minorHAnsi" w:hAnsiTheme="minorHAnsi" w:cstheme="minorHAnsi"/>
          <w:iCs/>
          <w:sz w:val="16"/>
          <w:szCs w:val="16"/>
        </w:rPr>
      </w:pPr>
      <w:r w:rsidRPr="00D70C9B">
        <w:rPr>
          <w:rFonts w:asciiTheme="minorHAnsi" w:hAnsiTheme="minorHAnsi" w:cstheme="minorHAnsi"/>
          <w:iCs/>
          <w:sz w:val="16"/>
          <w:szCs w:val="16"/>
        </w:rPr>
        <w:lastRenderedPageBreak/>
        <w:t>Vodja projektiranja : ime, priimek, strokovni naslov</w:t>
      </w:r>
      <w:r w:rsidRPr="00D70C9B">
        <w:rPr>
          <w:rFonts w:asciiTheme="minorHAnsi" w:hAnsiTheme="minorHAnsi" w:cstheme="minorHAnsi"/>
          <w:iCs/>
          <w:sz w:val="16"/>
          <w:szCs w:val="16"/>
        </w:rPr>
        <w:tab/>
        <w:t>podpis</w:t>
      </w:r>
    </w:p>
    <w:p w14:paraId="2BCF7B7B" w14:textId="77777777" w:rsidR="004E7987" w:rsidRDefault="004E7987">
      <w:pPr>
        <w:autoSpaceDE w:val="0"/>
        <w:rPr>
          <w:rFonts w:asciiTheme="minorHAnsi" w:hAnsiTheme="minorHAnsi" w:cstheme="minorHAnsi"/>
          <w:b/>
          <w:bCs/>
          <w:sz w:val="12"/>
          <w:szCs w:val="12"/>
        </w:rPr>
      </w:pPr>
    </w:p>
    <w:p w14:paraId="1B0A55F6" w14:textId="77777777" w:rsidR="004E7987" w:rsidRDefault="004E7987">
      <w:pPr>
        <w:autoSpaceDE w:val="0"/>
        <w:rPr>
          <w:rFonts w:asciiTheme="minorHAnsi" w:hAnsiTheme="minorHAnsi" w:cstheme="minorHAnsi"/>
          <w:b/>
          <w:bCs/>
          <w:sz w:val="12"/>
          <w:szCs w:val="12"/>
        </w:rPr>
      </w:pPr>
    </w:p>
    <w:p w14:paraId="6F958E8B"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492BADC" w14:textId="77777777" w:rsidR="004E7987" w:rsidRDefault="004E7987">
      <w:pPr>
        <w:autoSpaceDE w:val="0"/>
        <w:rPr>
          <w:rFonts w:asciiTheme="minorHAnsi" w:hAnsiTheme="minorHAnsi" w:cstheme="minorHAnsi"/>
          <w:b/>
          <w:bCs/>
          <w:sz w:val="12"/>
          <w:szCs w:val="12"/>
        </w:rPr>
      </w:pPr>
    </w:p>
    <w:p w14:paraId="317F1169" w14:textId="77777777" w:rsidR="004E7987" w:rsidRDefault="004E7987">
      <w:pPr>
        <w:autoSpaceDE w:val="0"/>
        <w:rPr>
          <w:rFonts w:asciiTheme="minorHAnsi" w:hAnsiTheme="minorHAnsi" w:cstheme="minorHAnsi"/>
          <w:b/>
          <w:bCs/>
          <w:sz w:val="12"/>
          <w:szCs w:val="12"/>
        </w:rPr>
      </w:pPr>
    </w:p>
    <w:p w14:paraId="41DC5D2F"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318DEC70" w14:textId="77777777" w:rsidR="004E7987" w:rsidRDefault="004E7987">
      <w:pPr>
        <w:autoSpaceDE w:val="0"/>
        <w:rPr>
          <w:rFonts w:asciiTheme="minorHAnsi" w:hAnsiTheme="minorHAnsi" w:cstheme="minorHAnsi"/>
          <w:b/>
          <w:bCs/>
          <w:sz w:val="12"/>
          <w:szCs w:val="12"/>
        </w:rPr>
      </w:pPr>
    </w:p>
    <w:p w14:paraId="72020464" w14:textId="77777777" w:rsidR="004E7987" w:rsidRDefault="004E7987">
      <w:pPr>
        <w:autoSpaceDE w:val="0"/>
        <w:rPr>
          <w:rFonts w:asciiTheme="minorHAnsi" w:hAnsiTheme="minorHAnsi" w:cstheme="minorHAnsi"/>
          <w:b/>
          <w:bCs/>
          <w:sz w:val="12"/>
          <w:szCs w:val="12"/>
        </w:rPr>
      </w:pPr>
    </w:p>
    <w:p w14:paraId="6DCD9615"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25AA0117" w14:textId="77777777" w:rsidR="004E7987" w:rsidRDefault="004E7987">
      <w:pPr>
        <w:autoSpaceDE w:val="0"/>
        <w:rPr>
          <w:rFonts w:asciiTheme="minorHAnsi" w:hAnsiTheme="minorHAnsi" w:cstheme="minorHAnsi"/>
          <w:b/>
          <w:bCs/>
          <w:sz w:val="12"/>
          <w:szCs w:val="12"/>
        </w:rPr>
      </w:pPr>
    </w:p>
    <w:p w14:paraId="31098EC9" w14:textId="77777777" w:rsidR="004E7987" w:rsidRDefault="004E7987">
      <w:pPr>
        <w:autoSpaceDE w:val="0"/>
        <w:rPr>
          <w:rFonts w:asciiTheme="minorHAnsi" w:hAnsiTheme="minorHAnsi" w:cstheme="minorHAnsi"/>
          <w:b/>
          <w:bCs/>
          <w:sz w:val="12"/>
          <w:szCs w:val="12"/>
        </w:rPr>
      </w:pPr>
    </w:p>
    <w:p w14:paraId="18AE2F6D"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0272D681" w14:textId="77777777" w:rsidR="004E7987" w:rsidRDefault="004E7987">
      <w:pPr>
        <w:autoSpaceDE w:val="0"/>
        <w:rPr>
          <w:rFonts w:asciiTheme="minorHAnsi" w:hAnsiTheme="minorHAnsi" w:cstheme="minorHAnsi"/>
          <w:b/>
          <w:bCs/>
          <w:sz w:val="12"/>
          <w:szCs w:val="12"/>
        </w:rPr>
      </w:pPr>
    </w:p>
    <w:p w14:paraId="58B7A283" w14:textId="77777777" w:rsidR="004E7987" w:rsidRDefault="004E7987">
      <w:pPr>
        <w:autoSpaceDE w:val="0"/>
        <w:rPr>
          <w:rFonts w:asciiTheme="minorHAnsi" w:hAnsiTheme="minorHAnsi" w:cstheme="minorHAnsi"/>
          <w:b/>
          <w:bCs/>
          <w:sz w:val="12"/>
          <w:szCs w:val="12"/>
        </w:rPr>
      </w:pPr>
    </w:p>
    <w:p w14:paraId="7F7B9736"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4ECA0E19" w14:textId="77777777" w:rsidR="004E7987" w:rsidRDefault="004E7987">
      <w:pPr>
        <w:autoSpaceDE w:val="0"/>
        <w:rPr>
          <w:rFonts w:asciiTheme="minorHAnsi" w:hAnsiTheme="minorHAnsi" w:cstheme="minorHAnsi"/>
          <w:b/>
          <w:bCs/>
          <w:sz w:val="12"/>
          <w:szCs w:val="12"/>
        </w:rPr>
      </w:pPr>
    </w:p>
    <w:p w14:paraId="7F34692B" w14:textId="77777777" w:rsidR="004E7987" w:rsidRDefault="004E7987">
      <w:pPr>
        <w:autoSpaceDE w:val="0"/>
        <w:rPr>
          <w:rFonts w:asciiTheme="minorHAnsi" w:hAnsiTheme="minorHAnsi" w:cstheme="minorHAnsi"/>
          <w:b/>
          <w:bCs/>
          <w:sz w:val="12"/>
          <w:szCs w:val="12"/>
        </w:rPr>
      </w:pPr>
    </w:p>
    <w:p w14:paraId="6169C027"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551ECD5F" w14:textId="77777777" w:rsidR="004E7987" w:rsidRDefault="004E7987">
      <w:pPr>
        <w:autoSpaceDE w:val="0"/>
        <w:rPr>
          <w:rFonts w:asciiTheme="minorHAnsi" w:hAnsiTheme="minorHAnsi" w:cstheme="minorHAnsi"/>
          <w:b/>
          <w:bCs/>
          <w:sz w:val="12"/>
          <w:szCs w:val="12"/>
        </w:rPr>
      </w:pPr>
    </w:p>
    <w:p w14:paraId="51C2A18D" w14:textId="77777777" w:rsidR="004E7987" w:rsidRDefault="004E7987">
      <w:pPr>
        <w:autoSpaceDE w:val="0"/>
        <w:rPr>
          <w:rFonts w:asciiTheme="minorHAnsi" w:hAnsiTheme="minorHAnsi" w:cstheme="minorHAnsi"/>
          <w:b/>
          <w:bCs/>
          <w:sz w:val="12"/>
          <w:szCs w:val="12"/>
        </w:rPr>
      </w:pPr>
    </w:p>
    <w:p w14:paraId="35748AFB"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D6B7D34" w14:textId="77777777" w:rsidR="004E7987" w:rsidRDefault="004E7987">
      <w:pPr>
        <w:autoSpaceDE w:val="0"/>
        <w:rPr>
          <w:rFonts w:asciiTheme="minorHAnsi" w:hAnsiTheme="minorHAnsi" w:cstheme="minorHAnsi"/>
          <w:b/>
          <w:bCs/>
          <w:sz w:val="12"/>
          <w:szCs w:val="12"/>
        </w:rPr>
      </w:pPr>
    </w:p>
    <w:p w14:paraId="5FE153A5" w14:textId="77777777" w:rsidR="00785936" w:rsidRPr="00453E3F" w:rsidRDefault="00785936">
      <w:pPr>
        <w:tabs>
          <w:tab w:val="right" w:pos="8789"/>
        </w:tabs>
        <w:autoSpaceDE w:val="0"/>
        <w:ind w:left="426"/>
        <w:rPr>
          <w:rFonts w:asciiTheme="minorHAnsi" w:hAnsiTheme="minorHAnsi" w:cstheme="minorHAnsi"/>
          <w:b/>
          <w:bCs/>
          <w:iCs/>
          <w:sz w:val="20"/>
        </w:rPr>
      </w:pPr>
    </w:p>
    <w:p w14:paraId="6252DDC5" w14:textId="560697A8"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r>
      <w:r w:rsidR="004F477A">
        <w:rPr>
          <w:rFonts w:asciiTheme="minorHAnsi" w:hAnsiTheme="minorHAnsi" w:cstheme="minorHAnsi"/>
          <w:b/>
          <w:bCs/>
          <w:sz w:val="20"/>
        </w:rPr>
        <w:t>S</w:t>
      </w:r>
      <w:r>
        <w:rPr>
          <w:rFonts w:asciiTheme="minorHAnsi" w:hAnsiTheme="minorHAnsi" w:cstheme="minorHAnsi"/>
          <w:b/>
          <w:bCs/>
          <w:sz w:val="20"/>
        </w:rPr>
        <w:t>odelavc</w:t>
      </w:r>
      <w:r w:rsidR="004F477A">
        <w:rPr>
          <w:rFonts w:asciiTheme="minorHAnsi" w:hAnsiTheme="minorHAnsi" w:cstheme="minorHAnsi"/>
          <w:b/>
          <w:bCs/>
          <w:sz w:val="20"/>
        </w:rPr>
        <w:t>i</w:t>
      </w:r>
      <w:r>
        <w:rPr>
          <w:rFonts w:asciiTheme="minorHAnsi" w:hAnsiTheme="minorHAnsi" w:cstheme="minorHAnsi"/>
          <w:b/>
          <w:bCs/>
          <w:sz w:val="20"/>
        </w:rPr>
        <w:t xml:space="preserve">, </w:t>
      </w:r>
      <w:r w:rsidR="004F477A">
        <w:rPr>
          <w:rFonts w:asciiTheme="minorHAnsi" w:hAnsiTheme="minorHAnsi" w:cstheme="minorHAnsi"/>
          <w:b/>
          <w:bCs/>
          <w:sz w:val="20"/>
        </w:rPr>
        <w:t>konzultanti</w:t>
      </w:r>
      <w:r>
        <w:rPr>
          <w:rFonts w:asciiTheme="minorHAnsi" w:hAnsiTheme="minorHAnsi" w:cstheme="minorHAnsi"/>
          <w:b/>
          <w:bCs/>
          <w:sz w:val="20"/>
        </w:rPr>
        <w:t xml:space="preserve">, </w:t>
      </w:r>
      <w:r w:rsidR="004F477A">
        <w:rPr>
          <w:rFonts w:asciiTheme="minorHAnsi" w:hAnsiTheme="minorHAnsi" w:cstheme="minorHAnsi"/>
          <w:b/>
          <w:bCs/>
          <w:sz w:val="20"/>
        </w:rPr>
        <w:t xml:space="preserve">izvedenci </w:t>
      </w:r>
      <w:r>
        <w:rPr>
          <w:rFonts w:asciiTheme="minorHAnsi" w:hAnsiTheme="minorHAnsi" w:cstheme="minorHAnsi"/>
          <w:b/>
          <w:bCs/>
          <w:sz w:val="20"/>
        </w:rPr>
        <w:t xml:space="preserve">ipd. </w:t>
      </w:r>
    </w:p>
    <w:p w14:paraId="538D37B8" w14:textId="77777777" w:rsidR="004E7987" w:rsidRDefault="004E7987">
      <w:pPr>
        <w:autoSpaceDE w:val="0"/>
        <w:ind w:left="426"/>
        <w:jc w:val="left"/>
        <w:rPr>
          <w:rFonts w:asciiTheme="minorHAnsi" w:hAnsiTheme="minorHAnsi" w:cstheme="minorHAnsi"/>
          <w:iCs/>
          <w:sz w:val="16"/>
          <w:szCs w:val="16"/>
        </w:rPr>
      </w:pPr>
    </w:p>
    <w:p w14:paraId="2F73C545" w14:textId="77777777" w:rsidR="004E7987" w:rsidRDefault="004E7987">
      <w:pPr>
        <w:autoSpaceDE w:val="0"/>
        <w:ind w:left="426"/>
        <w:jc w:val="left"/>
        <w:rPr>
          <w:rFonts w:asciiTheme="minorHAnsi" w:hAnsiTheme="minorHAnsi" w:cstheme="minorHAnsi"/>
          <w:iCs/>
          <w:sz w:val="16"/>
          <w:szCs w:val="16"/>
        </w:rPr>
      </w:pPr>
    </w:p>
    <w:p w14:paraId="2012BFEF" w14:textId="418892C7" w:rsidR="00785936" w:rsidRDefault="00E56B6E">
      <w:pPr>
        <w:autoSpaceDE w:val="0"/>
        <w:ind w:left="426"/>
        <w:jc w:val="left"/>
        <w:rPr>
          <w:rFonts w:asciiTheme="minorHAnsi" w:hAnsiTheme="minorHAnsi" w:cstheme="minorHAnsi"/>
          <w:iCs/>
          <w:sz w:val="16"/>
          <w:szCs w:val="16"/>
        </w:rPr>
      </w:pPr>
      <w:r w:rsidRPr="00D70C9B">
        <w:rPr>
          <w:rFonts w:asciiTheme="minorHAnsi" w:hAnsiTheme="minorHAnsi" w:cstheme="minorHAnsi"/>
          <w:iCs/>
          <w:sz w:val="16"/>
          <w:szCs w:val="16"/>
        </w:rPr>
        <w:t xml:space="preserve">Ime, Priimek, naziv, morebitno podjetje </w:t>
      </w:r>
    </w:p>
    <w:p w14:paraId="716F1829" w14:textId="77777777" w:rsidR="004E7987" w:rsidRDefault="004E7987">
      <w:pPr>
        <w:autoSpaceDE w:val="0"/>
        <w:ind w:left="426"/>
        <w:jc w:val="left"/>
        <w:rPr>
          <w:rFonts w:asciiTheme="minorHAnsi" w:hAnsiTheme="minorHAnsi" w:cstheme="minorHAnsi"/>
          <w:iCs/>
          <w:sz w:val="16"/>
          <w:szCs w:val="16"/>
        </w:rPr>
      </w:pPr>
    </w:p>
    <w:p w14:paraId="74850CFF" w14:textId="77777777" w:rsidR="004E7987" w:rsidRDefault="004E7987">
      <w:pPr>
        <w:autoSpaceDE w:val="0"/>
        <w:ind w:left="426"/>
        <w:jc w:val="left"/>
        <w:rPr>
          <w:rFonts w:asciiTheme="minorHAnsi" w:hAnsiTheme="minorHAnsi" w:cstheme="minorHAnsi"/>
          <w:iCs/>
          <w:sz w:val="16"/>
          <w:szCs w:val="16"/>
        </w:rPr>
      </w:pPr>
    </w:p>
    <w:p w14:paraId="6AF09E49" w14:textId="77777777" w:rsidR="004E7987" w:rsidRPr="00CA3D96" w:rsidRDefault="004E7987" w:rsidP="004E798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765D53DC" w14:textId="77777777" w:rsidR="004E7987" w:rsidRDefault="004E7987">
      <w:pPr>
        <w:autoSpaceDE w:val="0"/>
        <w:ind w:left="426"/>
        <w:jc w:val="left"/>
        <w:rPr>
          <w:rFonts w:asciiTheme="minorHAnsi" w:hAnsiTheme="minorHAnsi" w:cstheme="minorHAnsi"/>
          <w:iCs/>
          <w:sz w:val="16"/>
          <w:szCs w:val="16"/>
        </w:rPr>
      </w:pPr>
    </w:p>
    <w:p w14:paraId="065DD114" w14:textId="77777777" w:rsidR="007515FB" w:rsidRDefault="007515FB">
      <w:pPr>
        <w:autoSpaceDE w:val="0"/>
        <w:ind w:left="426"/>
        <w:jc w:val="left"/>
        <w:rPr>
          <w:rFonts w:asciiTheme="minorHAnsi" w:hAnsiTheme="minorHAnsi" w:cstheme="minorHAnsi"/>
          <w:iCs/>
          <w:sz w:val="16"/>
          <w:szCs w:val="16"/>
        </w:rPr>
      </w:pPr>
    </w:p>
    <w:p w14:paraId="1D1C3524"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14E2BEC6" w14:textId="77777777" w:rsidR="007515FB" w:rsidRDefault="007515FB">
      <w:pPr>
        <w:autoSpaceDE w:val="0"/>
        <w:ind w:left="426"/>
        <w:jc w:val="left"/>
        <w:rPr>
          <w:rFonts w:asciiTheme="minorHAnsi" w:hAnsiTheme="minorHAnsi" w:cstheme="minorHAnsi"/>
          <w:iCs/>
          <w:sz w:val="16"/>
          <w:szCs w:val="16"/>
        </w:rPr>
      </w:pPr>
    </w:p>
    <w:p w14:paraId="78377297" w14:textId="77777777" w:rsidR="007515FB" w:rsidRDefault="007515FB">
      <w:pPr>
        <w:autoSpaceDE w:val="0"/>
        <w:ind w:left="426"/>
        <w:jc w:val="left"/>
        <w:rPr>
          <w:rFonts w:asciiTheme="minorHAnsi" w:hAnsiTheme="minorHAnsi" w:cstheme="minorHAnsi"/>
          <w:iCs/>
          <w:sz w:val="16"/>
          <w:szCs w:val="16"/>
        </w:rPr>
      </w:pPr>
    </w:p>
    <w:p w14:paraId="21A39E33"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E4E67C2" w14:textId="77777777" w:rsidR="007515FB" w:rsidRDefault="007515FB">
      <w:pPr>
        <w:autoSpaceDE w:val="0"/>
        <w:ind w:left="426"/>
        <w:jc w:val="left"/>
        <w:rPr>
          <w:rFonts w:asciiTheme="minorHAnsi" w:hAnsiTheme="minorHAnsi" w:cstheme="minorHAnsi"/>
          <w:iCs/>
          <w:sz w:val="16"/>
          <w:szCs w:val="16"/>
        </w:rPr>
      </w:pPr>
    </w:p>
    <w:p w14:paraId="73751706" w14:textId="77777777" w:rsidR="007515FB" w:rsidRDefault="007515FB">
      <w:pPr>
        <w:autoSpaceDE w:val="0"/>
        <w:ind w:left="426"/>
        <w:jc w:val="left"/>
        <w:rPr>
          <w:rFonts w:asciiTheme="minorHAnsi" w:hAnsiTheme="minorHAnsi" w:cstheme="minorHAnsi"/>
          <w:iCs/>
          <w:sz w:val="16"/>
          <w:szCs w:val="16"/>
        </w:rPr>
      </w:pPr>
    </w:p>
    <w:p w14:paraId="1F3AA4D0"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2A2F544B" w14:textId="77777777" w:rsidR="007515FB" w:rsidRPr="00D70C9B" w:rsidRDefault="007515FB">
      <w:pPr>
        <w:autoSpaceDE w:val="0"/>
        <w:ind w:left="426"/>
        <w:jc w:val="left"/>
        <w:rPr>
          <w:rFonts w:asciiTheme="minorHAnsi" w:hAnsiTheme="minorHAnsi" w:cstheme="minorHAnsi"/>
          <w:iCs/>
          <w:sz w:val="16"/>
          <w:szCs w:val="16"/>
        </w:rPr>
      </w:pPr>
    </w:p>
    <w:p w14:paraId="0A5A06D9" w14:textId="77777777" w:rsidR="00785936" w:rsidRDefault="00785936">
      <w:pPr>
        <w:autoSpaceDE w:val="0"/>
        <w:ind w:left="426"/>
        <w:jc w:val="left"/>
        <w:rPr>
          <w:rFonts w:asciiTheme="minorHAnsi" w:hAnsiTheme="minorHAnsi" w:cstheme="minorHAnsi"/>
          <w:bCs/>
          <w:i/>
          <w:sz w:val="20"/>
        </w:rPr>
      </w:pPr>
    </w:p>
    <w:p w14:paraId="48AF5587" w14:textId="77777777" w:rsidR="00B152C9" w:rsidRPr="006A04BB" w:rsidRDefault="00B152C9" w:rsidP="00B152C9">
      <w:pPr>
        <w:pBdr>
          <w:bottom w:val="single" w:sz="4" w:space="1" w:color="000000"/>
        </w:pBdr>
        <w:jc w:val="left"/>
        <w:rPr>
          <w:rFonts w:asciiTheme="minorHAnsi" w:hAnsiTheme="minorHAnsi" w:cstheme="minorHAnsi"/>
          <w:b/>
          <w:bCs/>
          <w:i/>
          <w:sz w:val="20"/>
        </w:rPr>
      </w:pPr>
      <w:r w:rsidRPr="006A04BB">
        <w:rPr>
          <w:rFonts w:asciiTheme="minorHAnsi" w:hAnsiTheme="minorHAnsi" w:cstheme="minorHAnsi"/>
          <w:b/>
          <w:bCs/>
          <w:i/>
          <w:sz w:val="20"/>
        </w:rPr>
        <w:t>e-naslov za posredovanje obvestila o izidu natečaja:</w:t>
      </w:r>
    </w:p>
    <w:p w14:paraId="0970E4E1" w14:textId="77777777" w:rsidR="00B152C9" w:rsidRDefault="00B152C9" w:rsidP="00B152C9">
      <w:pPr>
        <w:jc w:val="left"/>
        <w:rPr>
          <w:rFonts w:asciiTheme="minorHAnsi" w:hAnsiTheme="minorHAnsi" w:cstheme="minorHAnsi"/>
          <w:sz w:val="20"/>
        </w:rPr>
      </w:pPr>
    </w:p>
    <w:p w14:paraId="4B093998" w14:textId="77777777" w:rsidR="00B152C9" w:rsidRDefault="00B152C9" w:rsidP="00B152C9">
      <w:pPr>
        <w:autoSpaceDE w:val="0"/>
        <w:rPr>
          <w:rFonts w:asciiTheme="minorHAnsi" w:hAnsiTheme="minorHAnsi" w:cstheme="minorHAnsi"/>
          <w:b/>
          <w:bCs/>
          <w:sz w:val="20"/>
        </w:rPr>
      </w:pPr>
    </w:p>
    <w:p w14:paraId="3B678483" w14:textId="77777777" w:rsidR="00785936" w:rsidRDefault="00785936">
      <w:pPr>
        <w:autoSpaceDE w:val="0"/>
        <w:rPr>
          <w:rFonts w:asciiTheme="minorHAnsi" w:hAnsiTheme="minorHAnsi" w:cstheme="minorHAnsi"/>
          <w:b/>
          <w:bCs/>
          <w:sz w:val="20"/>
        </w:rPr>
      </w:pPr>
    </w:p>
    <w:p w14:paraId="30F62422" w14:textId="10D69C72" w:rsidR="000F5C5A" w:rsidRDefault="000F5C5A" w:rsidP="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gospodarskih subjektov</w:t>
      </w:r>
    </w:p>
    <w:p w14:paraId="569747DB" w14:textId="499DA188" w:rsidR="000F5C5A" w:rsidRPr="00D70C9B" w:rsidRDefault="000F5C5A" w:rsidP="000F5C5A">
      <w:pPr>
        <w:rPr>
          <w:rFonts w:asciiTheme="minorHAnsi" w:hAnsiTheme="minorHAnsi" w:cstheme="minorHAnsi"/>
          <w:bCs/>
          <w:sz w:val="20"/>
        </w:rPr>
      </w:pPr>
      <w:r>
        <w:rPr>
          <w:rFonts w:asciiTheme="minorHAnsi" w:hAnsiTheme="minorHAnsi" w:cstheme="minorHAnsi"/>
          <w:b/>
          <w:sz w:val="20"/>
        </w:rPr>
        <w:t>Spodaj podpisani gospodarski subjekti</w:t>
      </w:r>
      <w:r w:rsidR="00B9370F">
        <w:rPr>
          <w:rFonts w:asciiTheme="minorHAnsi" w:hAnsiTheme="minorHAnsi" w:cstheme="minorHAnsi"/>
          <w:b/>
          <w:sz w:val="20"/>
        </w:rPr>
        <w:t xml:space="preserve">/ podpisana skupina gospodarskih subjektov potrjujem/o, da pri tem natečaju kot ponudnik </w:t>
      </w:r>
      <w:r w:rsidR="00B9370F">
        <w:rPr>
          <w:rFonts w:asciiTheme="minorHAnsi" w:hAnsiTheme="minorHAnsi" w:cstheme="minorHAnsi"/>
          <w:b/>
          <w:bCs/>
          <w:sz w:val="20"/>
        </w:rPr>
        <w:t>nastopamo v sestavi le enega natečajnika z zgoraj navedenimi avtorji oddanega natečajnega elaborata</w:t>
      </w:r>
      <w:r w:rsidR="00B9370F">
        <w:rPr>
          <w:rFonts w:asciiTheme="minorHAnsi" w:hAnsiTheme="minorHAnsi" w:cstheme="minorHAnsi"/>
          <w:b/>
          <w:sz w:val="20"/>
        </w:rPr>
        <w:t xml:space="preserve"> </w:t>
      </w:r>
      <w:r>
        <w:rPr>
          <w:rFonts w:asciiTheme="minorHAnsi" w:hAnsiTheme="minorHAnsi" w:cstheme="minorHAnsi"/>
          <w:b/>
          <w:sz w:val="20"/>
        </w:rPr>
        <w:t xml:space="preserve">- </w:t>
      </w:r>
      <w:r w:rsidRPr="00D70C9B">
        <w:rPr>
          <w:rFonts w:asciiTheme="minorHAnsi" w:hAnsiTheme="minorHAnsi" w:cstheme="minorHAnsi"/>
          <w:bCs/>
          <w:sz w:val="20"/>
        </w:rPr>
        <w:t>(ustrezno izpolni):</w:t>
      </w:r>
    </w:p>
    <w:p w14:paraId="1E149CF8" w14:textId="77777777" w:rsidR="000F5C5A" w:rsidRDefault="000F5C5A" w:rsidP="000F5C5A">
      <w:pPr>
        <w:rPr>
          <w:rFonts w:asciiTheme="minorHAnsi" w:hAnsiTheme="minorHAnsi" w:cstheme="minorHAnsi"/>
          <w:b/>
          <w:sz w:val="20"/>
        </w:rPr>
      </w:pPr>
    </w:p>
    <w:p w14:paraId="0D5361A5" w14:textId="77777777" w:rsidR="00785936" w:rsidRDefault="00785936">
      <w:pPr>
        <w:autoSpaceDE w:val="0"/>
        <w:rPr>
          <w:rFonts w:asciiTheme="minorHAnsi" w:hAnsiTheme="minorHAnsi" w:cstheme="minorHAnsi"/>
          <w:b/>
          <w:bCs/>
          <w:sz w:val="20"/>
        </w:rPr>
      </w:pPr>
    </w:p>
    <w:p w14:paraId="18E10BC0" w14:textId="77777777" w:rsidR="000F5C5A" w:rsidRPr="00D70C9B" w:rsidRDefault="000F5C5A" w:rsidP="000F5C5A">
      <w:pPr>
        <w:autoSpaceDE w:val="0"/>
        <w:rPr>
          <w:rFonts w:asciiTheme="minorHAnsi" w:hAnsiTheme="minorHAnsi" w:cstheme="minorHAnsi"/>
          <w:bCs/>
          <w:sz w:val="20"/>
        </w:rPr>
      </w:pPr>
      <w:r w:rsidRPr="00D70C9B">
        <w:rPr>
          <w:rFonts w:asciiTheme="minorHAnsi" w:hAnsiTheme="minorHAnsi" w:cstheme="minorHAnsi"/>
          <w:b/>
          <w:bCs/>
          <w:sz w:val="20"/>
        </w:rPr>
        <w:t>Gospodarski subjekt – projektant (pravna oseba, ki bo izdelala projektno dokumentacijo</w:t>
      </w:r>
      <w:r w:rsidRPr="00D70C9B">
        <w:rPr>
          <w:rFonts w:asciiTheme="minorHAnsi" w:hAnsiTheme="minorHAnsi" w:cstheme="minorHAnsi"/>
          <w:bCs/>
          <w:sz w:val="20"/>
        </w:rPr>
        <w:t xml:space="preserve"> –</w:t>
      </w:r>
    </w:p>
    <w:p w14:paraId="595D6C01" w14:textId="77777777" w:rsidR="000F5C5A" w:rsidRPr="00D70C9B" w:rsidRDefault="000F5C5A" w:rsidP="000F5C5A">
      <w:pPr>
        <w:autoSpaceDE w:val="0"/>
        <w:rPr>
          <w:rFonts w:asciiTheme="minorHAnsi" w:hAnsiTheme="minorHAnsi" w:cstheme="minorHAnsi"/>
          <w:b/>
          <w:bCs/>
          <w:sz w:val="16"/>
          <w:szCs w:val="16"/>
        </w:rPr>
      </w:pPr>
    </w:p>
    <w:p w14:paraId="70054112"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149E4029"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12BB22BE"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629366BD"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161018AC"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028F45AC" w14:textId="77777777" w:rsidR="000F5C5A" w:rsidRPr="00D70C9B" w:rsidRDefault="000F5C5A" w:rsidP="000F5C5A">
      <w:pPr>
        <w:autoSpaceDE w:val="0"/>
        <w:rPr>
          <w:rFonts w:asciiTheme="minorHAnsi" w:hAnsiTheme="minorHAnsi" w:cstheme="minorHAnsi"/>
          <w:b/>
          <w:bCs/>
          <w:sz w:val="16"/>
          <w:szCs w:val="16"/>
        </w:rPr>
      </w:pPr>
      <w:r w:rsidRPr="00D70C9B">
        <w:rPr>
          <w:rFonts w:asciiTheme="minorHAnsi" w:hAnsiTheme="minorHAnsi" w:cstheme="minorHAnsi"/>
          <w:i/>
          <w:sz w:val="20"/>
        </w:rPr>
        <w:t xml:space="preserve">naziv, naslov, matična številka                                            žig </w:t>
      </w:r>
      <w:r w:rsidRPr="00D70C9B">
        <w:rPr>
          <w:rFonts w:asciiTheme="minorHAnsi" w:hAnsiTheme="minorHAnsi" w:cstheme="minorHAnsi"/>
          <w:i/>
          <w:sz w:val="20"/>
        </w:rPr>
        <w:tab/>
        <w:t>podpis pooblaščene osebe</w:t>
      </w:r>
    </w:p>
    <w:p w14:paraId="4D707A07" w14:textId="77777777" w:rsidR="000F5C5A" w:rsidRPr="00D70C9B" w:rsidRDefault="000F5C5A" w:rsidP="000F5C5A">
      <w:pPr>
        <w:autoSpaceDE w:val="0"/>
        <w:rPr>
          <w:rFonts w:asciiTheme="minorHAnsi" w:hAnsiTheme="minorHAnsi" w:cstheme="minorHAnsi"/>
          <w:b/>
          <w:bCs/>
          <w:sz w:val="16"/>
          <w:szCs w:val="16"/>
        </w:rPr>
      </w:pPr>
    </w:p>
    <w:p w14:paraId="0193F4B0" w14:textId="77777777" w:rsidR="006A04BB" w:rsidRDefault="006A04BB">
      <w:pPr>
        <w:widowControl/>
        <w:suppressAutoHyphens w:val="0"/>
        <w:jc w:val="left"/>
        <w:rPr>
          <w:rFonts w:asciiTheme="minorHAnsi" w:hAnsiTheme="minorHAnsi" w:cstheme="minorHAnsi"/>
          <w:bCs/>
          <w:sz w:val="20"/>
        </w:rPr>
      </w:pPr>
      <w:r>
        <w:rPr>
          <w:rFonts w:asciiTheme="minorHAnsi" w:hAnsiTheme="minorHAnsi" w:cstheme="minorHAnsi"/>
          <w:bCs/>
          <w:sz w:val="20"/>
        </w:rPr>
        <w:br w:type="page"/>
      </w:r>
    </w:p>
    <w:p w14:paraId="7B1FBCCF" w14:textId="70AEEBAB" w:rsidR="000F5C5A" w:rsidRPr="00D70C9B" w:rsidRDefault="000F5C5A" w:rsidP="000F5C5A">
      <w:pPr>
        <w:autoSpaceDE w:val="0"/>
        <w:rPr>
          <w:rFonts w:asciiTheme="minorHAnsi" w:hAnsiTheme="minorHAnsi" w:cstheme="minorHAnsi"/>
          <w:sz w:val="20"/>
        </w:rPr>
      </w:pPr>
      <w:r w:rsidRPr="00D70C9B">
        <w:rPr>
          <w:rFonts w:asciiTheme="minorHAnsi" w:hAnsiTheme="minorHAnsi" w:cstheme="minorHAnsi"/>
          <w:bCs/>
          <w:sz w:val="20"/>
        </w:rPr>
        <w:lastRenderedPageBreak/>
        <w:t>V primeru, da gre za skupino gospodarskih subjektov, ki bo predložila skupno ponudbo je potrebno navesti vse ostale gospodarske subjekte</w:t>
      </w:r>
      <w:r w:rsidR="003C6715" w:rsidRPr="00D70C9B">
        <w:rPr>
          <w:rFonts w:asciiTheme="minorHAnsi" w:hAnsiTheme="minorHAnsi" w:cstheme="minorHAnsi"/>
          <w:bCs/>
          <w:sz w:val="20"/>
        </w:rPr>
        <w:t>,</w:t>
      </w:r>
      <w:r w:rsidRPr="00D70C9B">
        <w:rPr>
          <w:rFonts w:asciiTheme="minorHAnsi" w:hAnsiTheme="minorHAnsi" w:cstheme="minorHAnsi"/>
          <w:bCs/>
          <w:sz w:val="20"/>
        </w:rPr>
        <w:t xml:space="preserve"> Opcija 1 spodaj:</w:t>
      </w:r>
    </w:p>
    <w:p w14:paraId="52D5B86E" w14:textId="77777777" w:rsidR="00785936" w:rsidRPr="003C6715" w:rsidRDefault="00785936">
      <w:pPr>
        <w:autoSpaceDE w:val="0"/>
        <w:rPr>
          <w:rFonts w:asciiTheme="minorHAnsi" w:hAnsiTheme="minorHAnsi" w:cstheme="minorHAnsi"/>
          <w:b/>
          <w:bCs/>
          <w:sz w:val="20"/>
        </w:rPr>
      </w:pPr>
    </w:p>
    <w:p w14:paraId="6EAE2BB4" w14:textId="77777777" w:rsidR="000F5C5A" w:rsidRPr="003C6715"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1:</w:t>
      </w:r>
      <w:r w:rsidRPr="003C6715">
        <w:rPr>
          <w:rFonts w:asciiTheme="minorHAnsi" w:hAnsiTheme="minorHAnsi" w:cstheme="minorHAnsi"/>
          <w:b/>
          <w:bCs/>
          <w:sz w:val="20"/>
        </w:rPr>
        <w:t xml:space="preserve">  V skupini gospodarskih subjektov </w:t>
      </w:r>
      <w:r w:rsidRPr="003C6715">
        <w:rPr>
          <w:rFonts w:asciiTheme="minorHAnsi" w:hAnsiTheme="minorHAnsi" w:cstheme="minorHAnsi"/>
          <w:bCs/>
          <w:sz w:val="20"/>
        </w:rPr>
        <w:t xml:space="preserve">poleg zgoraj navedenega vodilnega parterja sodeluje še </w:t>
      </w:r>
      <w:r w:rsidRPr="003C6715">
        <w:rPr>
          <w:rFonts w:asciiTheme="minorHAnsi" w:hAnsiTheme="minorHAnsi" w:cstheme="minorHAnsi"/>
          <w:b/>
          <w:bCs/>
          <w:sz w:val="20"/>
        </w:rPr>
        <w:t xml:space="preserve">gospodarski subjekt </w:t>
      </w:r>
      <w:r w:rsidRPr="003C6715">
        <w:rPr>
          <w:rFonts w:asciiTheme="minorHAnsi" w:hAnsiTheme="minorHAnsi" w:cstheme="minorHAnsi"/>
          <w:bCs/>
          <w:i/>
          <w:sz w:val="20"/>
        </w:rPr>
        <w:t>(kopirati po potrebi):</w:t>
      </w:r>
    </w:p>
    <w:p w14:paraId="2ACF7BBF"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847DB00"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A45D6C9"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64BF6EDB"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4CB22D4"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004140E"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27822C70" w14:textId="77777777" w:rsidR="000F5C5A" w:rsidRPr="003C6715" w:rsidRDefault="000F5C5A" w:rsidP="000F5C5A">
      <w:pPr>
        <w:autoSpaceDE w:val="0"/>
        <w:ind w:left="426" w:hanging="426"/>
        <w:rPr>
          <w:rFonts w:asciiTheme="minorHAnsi" w:hAnsiTheme="minorHAnsi" w:cstheme="minorHAnsi"/>
          <w:b/>
          <w:bCs/>
          <w:i/>
          <w:sz w:val="16"/>
          <w:szCs w:val="16"/>
        </w:rPr>
      </w:pPr>
      <w:r w:rsidRPr="003C6715">
        <w:rPr>
          <w:rFonts w:asciiTheme="minorHAnsi" w:hAnsiTheme="minorHAnsi" w:cstheme="minorHAnsi"/>
          <w:i/>
          <w:sz w:val="16"/>
          <w:szCs w:val="16"/>
        </w:rPr>
        <w:t xml:space="preserve">naziv, naslov, matična številka                                            žig </w:t>
      </w:r>
      <w:r w:rsidRPr="003C6715">
        <w:rPr>
          <w:rFonts w:asciiTheme="minorHAnsi" w:hAnsiTheme="minorHAnsi" w:cstheme="minorHAnsi"/>
          <w:i/>
          <w:sz w:val="16"/>
          <w:szCs w:val="16"/>
        </w:rPr>
        <w:tab/>
        <w:t>podpis pooblaščene osebe</w:t>
      </w:r>
    </w:p>
    <w:p w14:paraId="6A3C99D7" w14:textId="77777777" w:rsidR="000F5C5A" w:rsidRPr="003C6715" w:rsidRDefault="000F5C5A" w:rsidP="000F5C5A">
      <w:pPr>
        <w:autoSpaceDE w:val="0"/>
        <w:ind w:left="426" w:hanging="426"/>
        <w:rPr>
          <w:rFonts w:asciiTheme="minorHAnsi" w:hAnsiTheme="minorHAnsi" w:cstheme="minorHAnsi"/>
          <w:b/>
          <w:bCs/>
          <w:i/>
          <w:sz w:val="16"/>
          <w:szCs w:val="16"/>
        </w:rPr>
      </w:pPr>
    </w:p>
    <w:p w14:paraId="0DCB47AE" w14:textId="3D5183E7" w:rsidR="003C6715" w:rsidRPr="00D70C9B" w:rsidRDefault="003C6715" w:rsidP="003C6715">
      <w:pPr>
        <w:autoSpaceDE w:val="0"/>
        <w:rPr>
          <w:rFonts w:asciiTheme="minorHAnsi" w:hAnsiTheme="minorHAnsi" w:cstheme="minorHAnsi"/>
          <w:sz w:val="20"/>
        </w:rPr>
      </w:pPr>
      <w:r w:rsidRPr="00D70C9B">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3C6715" w:rsidRDefault="003C6715" w:rsidP="000F5C5A">
      <w:pPr>
        <w:autoSpaceDE w:val="0"/>
        <w:ind w:left="426" w:hanging="426"/>
        <w:rPr>
          <w:rFonts w:asciiTheme="minorHAnsi" w:hAnsiTheme="minorHAnsi" w:cstheme="minorHAnsi"/>
          <w:b/>
          <w:bCs/>
          <w:i/>
          <w:sz w:val="16"/>
          <w:szCs w:val="16"/>
        </w:rPr>
      </w:pPr>
    </w:p>
    <w:p w14:paraId="31E6B987" w14:textId="77777777" w:rsidR="000F5C5A" w:rsidRPr="004A43AF"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2:</w:t>
      </w:r>
      <w:r w:rsidRPr="003C6715">
        <w:rPr>
          <w:rFonts w:asciiTheme="minorHAnsi" w:hAnsiTheme="minorHAnsi" w:cstheme="minorHAnsi"/>
          <w:b/>
          <w:bCs/>
          <w:sz w:val="20"/>
        </w:rPr>
        <w:t xml:space="preserve">  Gospodarski subjekt nastopa </w:t>
      </w:r>
      <w:r w:rsidRPr="003C6715">
        <w:rPr>
          <w:rFonts w:asciiTheme="minorHAnsi" w:hAnsiTheme="minorHAnsi" w:cstheme="minorHAnsi"/>
          <w:bCs/>
          <w:sz w:val="20"/>
        </w:rPr>
        <w:t>s</w:t>
      </w:r>
      <w:r w:rsidRPr="003C6715">
        <w:rPr>
          <w:rFonts w:asciiTheme="minorHAnsi" w:hAnsiTheme="minorHAnsi" w:cstheme="minorHAnsi"/>
          <w:b/>
          <w:bCs/>
          <w:sz w:val="20"/>
        </w:rPr>
        <w:t xml:space="preserve"> </w:t>
      </w:r>
      <w:r w:rsidRPr="003C6715">
        <w:rPr>
          <w:rFonts w:asciiTheme="minorHAnsi" w:hAnsiTheme="minorHAnsi" w:cstheme="minorHAnsi"/>
          <w:bCs/>
          <w:sz w:val="20"/>
        </w:rPr>
        <w:t>podizvajalcem</w:t>
      </w:r>
      <w:r w:rsidRPr="003C6715">
        <w:rPr>
          <w:rFonts w:asciiTheme="minorHAnsi" w:hAnsiTheme="minorHAnsi" w:cstheme="minorHAnsi"/>
          <w:b/>
          <w:bCs/>
          <w:sz w:val="20"/>
        </w:rPr>
        <w:t xml:space="preserve"> </w:t>
      </w:r>
      <w:r w:rsidRPr="003C6715">
        <w:rPr>
          <w:rFonts w:asciiTheme="minorHAnsi" w:hAnsiTheme="minorHAnsi" w:cstheme="minorHAnsi"/>
          <w:bCs/>
          <w:i/>
          <w:sz w:val="20"/>
        </w:rPr>
        <w:t>(kopirati po potrebi):</w:t>
      </w:r>
    </w:p>
    <w:p w14:paraId="7B684383" w14:textId="77777777" w:rsidR="000F5C5A" w:rsidRDefault="000F5C5A" w:rsidP="000F5C5A">
      <w:pPr>
        <w:pBdr>
          <w:bottom w:val="single" w:sz="8" w:space="1" w:color="000000"/>
        </w:pBdr>
        <w:autoSpaceDE w:val="0"/>
        <w:rPr>
          <w:rFonts w:asciiTheme="minorHAnsi" w:hAnsiTheme="minorHAnsi" w:cstheme="minorHAnsi"/>
          <w:sz w:val="20"/>
        </w:rPr>
      </w:pPr>
    </w:p>
    <w:p w14:paraId="69F2DFC4" w14:textId="77777777" w:rsidR="000F5C5A" w:rsidRDefault="000F5C5A" w:rsidP="000F5C5A">
      <w:pPr>
        <w:pBdr>
          <w:bottom w:val="single" w:sz="8" w:space="1" w:color="000000"/>
        </w:pBdr>
        <w:autoSpaceDE w:val="0"/>
        <w:rPr>
          <w:rFonts w:asciiTheme="minorHAnsi" w:hAnsiTheme="minorHAnsi" w:cstheme="minorHAnsi"/>
          <w:sz w:val="20"/>
        </w:rPr>
      </w:pPr>
    </w:p>
    <w:p w14:paraId="4CFE2E5E" w14:textId="77777777" w:rsidR="000F5C5A" w:rsidRDefault="000F5C5A" w:rsidP="000F5C5A">
      <w:pPr>
        <w:pBdr>
          <w:bottom w:val="single" w:sz="8" w:space="1" w:color="000000"/>
        </w:pBdr>
        <w:autoSpaceDE w:val="0"/>
        <w:rPr>
          <w:rFonts w:asciiTheme="minorHAnsi" w:hAnsiTheme="minorHAnsi" w:cstheme="minorHAnsi"/>
          <w:sz w:val="20"/>
        </w:rPr>
      </w:pPr>
    </w:p>
    <w:p w14:paraId="6EDCCBC5" w14:textId="77777777" w:rsidR="000F5C5A" w:rsidRDefault="000F5C5A" w:rsidP="000F5C5A">
      <w:pPr>
        <w:pBdr>
          <w:bottom w:val="single" w:sz="8" w:space="1" w:color="000000"/>
        </w:pBdr>
        <w:autoSpaceDE w:val="0"/>
        <w:rPr>
          <w:rFonts w:asciiTheme="minorHAnsi" w:hAnsiTheme="minorHAnsi" w:cstheme="minorHAnsi"/>
          <w:sz w:val="20"/>
        </w:rPr>
      </w:pPr>
    </w:p>
    <w:p w14:paraId="7517B95F" w14:textId="77777777" w:rsidR="000F5C5A" w:rsidRDefault="000F5C5A" w:rsidP="000F5C5A">
      <w:pPr>
        <w:pBdr>
          <w:bottom w:val="single" w:sz="8" w:space="1" w:color="000000"/>
        </w:pBdr>
        <w:autoSpaceDE w:val="0"/>
        <w:rPr>
          <w:rFonts w:asciiTheme="minorHAnsi" w:hAnsiTheme="minorHAnsi" w:cstheme="minorHAnsi"/>
          <w:sz w:val="20"/>
        </w:rPr>
      </w:pPr>
    </w:p>
    <w:p w14:paraId="257F40B1" w14:textId="77777777" w:rsidR="000F5C5A" w:rsidRDefault="000F5C5A" w:rsidP="000F5C5A">
      <w:pPr>
        <w:pBdr>
          <w:bottom w:val="single" w:sz="8" w:space="1" w:color="000000"/>
        </w:pBdr>
        <w:autoSpaceDE w:val="0"/>
        <w:rPr>
          <w:rFonts w:asciiTheme="minorHAnsi" w:hAnsiTheme="minorHAnsi" w:cstheme="minorHAnsi"/>
          <w:sz w:val="20"/>
        </w:rPr>
      </w:pPr>
    </w:p>
    <w:p w14:paraId="1DE17BA7" w14:textId="77777777" w:rsidR="000F5C5A" w:rsidRDefault="000F5C5A" w:rsidP="000F5C5A">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6E5175BB" w14:textId="77777777" w:rsidR="000F5C5A" w:rsidRDefault="000F5C5A" w:rsidP="000F5C5A">
      <w:pPr>
        <w:pStyle w:val="navodilonaslov"/>
        <w:rPr>
          <w:rFonts w:asciiTheme="minorHAnsi" w:hAnsiTheme="minorHAnsi" w:cstheme="minorHAnsi"/>
          <w:sz w:val="20"/>
          <w:szCs w:val="20"/>
        </w:rPr>
      </w:pPr>
    </w:p>
    <w:p w14:paraId="3FDF5008" w14:textId="77777777" w:rsidR="000F5C5A" w:rsidRDefault="000F5C5A">
      <w:pPr>
        <w:autoSpaceDE w:val="0"/>
        <w:rPr>
          <w:rFonts w:asciiTheme="minorHAnsi" w:hAnsiTheme="minorHAnsi" w:cstheme="minorHAnsi"/>
          <w:b/>
          <w:bCs/>
          <w:sz w:val="20"/>
        </w:rPr>
      </w:pPr>
    </w:p>
    <w:p w14:paraId="68ACB370" w14:textId="77777777" w:rsidR="00785936" w:rsidRDefault="00785936">
      <w:pPr>
        <w:autoSpaceDE w:val="0"/>
        <w:rPr>
          <w:rFonts w:asciiTheme="minorHAnsi" w:hAnsiTheme="minorHAnsi" w:cstheme="minorHAnsi"/>
          <w:b/>
          <w:bCs/>
          <w:sz w:val="20"/>
        </w:rPr>
      </w:pPr>
    </w:p>
    <w:p w14:paraId="446CBD9B" w14:textId="77777777" w:rsidR="00785936" w:rsidRDefault="00785936">
      <w:pPr>
        <w:autoSpaceDE w:val="0"/>
        <w:rPr>
          <w:rFonts w:asciiTheme="minorHAnsi" w:hAnsiTheme="minorHAnsi" w:cstheme="minorHAnsi"/>
          <w:b/>
          <w:bCs/>
          <w:sz w:val="20"/>
        </w:rPr>
      </w:pPr>
    </w:p>
    <w:p w14:paraId="4596619E"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ZAPS za raziskovalne namene (evropski projekt ARCH-E) in le ob privolitvi sodelujočih avtorjev natečajnih elaboratov anonimizirano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tistih sodelujočih avtorjev, ki dajejo privolitev za takšno anonimizirano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2374FD">
      <w:pPr>
        <w:autoSpaceDE w:val="0"/>
        <w:rPr>
          <w:rFonts w:asciiTheme="minorHAnsi" w:hAnsiTheme="minorHAnsi" w:cstheme="minorHAnsi"/>
          <w:sz w:val="20"/>
        </w:rPr>
      </w:pPr>
    </w:p>
    <w:p w14:paraId="1AB2CF0F" w14:textId="77777777" w:rsidR="00785936" w:rsidRDefault="00785936">
      <w:pPr>
        <w:autoSpaceDE w:val="0"/>
        <w:rPr>
          <w:rFonts w:asciiTheme="minorHAnsi" w:hAnsiTheme="minorHAnsi" w:cstheme="minorHAnsi"/>
          <w:b/>
          <w:bCs/>
          <w:sz w:val="20"/>
        </w:rPr>
      </w:pPr>
    </w:p>
    <w:p w14:paraId="58BE2D91" w14:textId="77777777" w:rsidR="00785936" w:rsidRDefault="00785936">
      <w:pPr>
        <w:autoSpaceDE w:val="0"/>
        <w:rPr>
          <w:rFonts w:asciiTheme="minorHAnsi" w:hAnsiTheme="minorHAnsi" w:cstheme="minorHAnsi"/>
          <w:b/>
          <w:bCs/>
          <w:sz w:val="20"/>
        </w:rPr>
      </w:pP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8" w:history="1">
        <w:r>
          <w:rPr>
            <w:rStyle w:val="Hyperlink"/>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yperlink"/>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6497B0B4" w14:textId="74B83E50" w:rsidR="00785936" w:rsidRDefault="00E56B6E" w:rsidP="00D70C9B">
      <w:pPr>
        <w:jc w:val="left"/>
        <w:rPr>
          <w:rFonts w:asciiTheme="minorHAnsi" w:hAnsiTheme="minorHAnsi" w:cstheme="minorHAnsi"/>
        </w:rPr>
      </w:pPr>
      <w:r>
        <w:rPr>
          <w:rFonts w:asciiTheme="minorHAnsi" w:hAnsiTheme="minorHAnsi" w:cstheme="minorHAnsi"/>
          <w:i/>
          <w:sz w:val="16"/>
          <w:szCs w:val="16"/>
        </w:rPr>
        <w:t>Izpolnjeno in podpisano vložite v kuverto »AVTOR«, DOC. verzijo obrazca oddajte na elektronskem nosilcu in vložite v kuverto AVTOR.</w:t>
      </w:r>
    </w:p>
    <w:bookmarkEnd w:id="8"/>
    <w:p w14:paraId="2A62E0E7" w14:textId="77777777" w:rsidR="00785936" w:rsidRDefault="00785936">
      <w:pPr>
        <w:ind w:left="709"/>
        <w:rPr>
          <w:rFonts w:asciiTheme="minorHAnsi" w:hAnsiTheme="minorHAnsi" w:cstheme="minorHAnsi"/>
          <w:sz w:val="20"/>
          <w:highlight w:val="green"/>
        </w:rPr>
      </w:pPr>
    </w:p>
    <w:p w14:paraId="2E5ACCE5" w14:textId="77777777" w:rsidR="00785936" w:rsidRDefault="00785936">
      <w:pPr>
        <w:rPr>
          <w:rFonts w:asciiTheme="minorHAnsi" w:hAnsiTheme="minorHAnsi" w:cstheme="minorHAnsi"/>
        </w:rPr>
        <w:sectPr w:rsidR="00785936">
          <w:footerReference w:type="default" r:id="rId10"/>
          <w:pgSz w:w="11906" w:h="16838"/>
          <w:pgMar w:top="1418" w:right="709" w:bottom="851" w:left="1418" w:header="708" w:footer="347" w:gutter="0"/>
          <w:cols w:space="708"/>
          <w:docGrid w:linePitch="600" w:charSpace="36864"/>
        </w:sectPr>
      </w:pPr>
    </w:p>
    <w:p w14:paraId="3469A1FF" w14:textId="77777777" w:rsidR="00EB3777" w:rsidRPr="00862445" w:rsidRDefault="00EB3777" w:rsidP="00EB3777">
      <w:pPr>
        <w:pStyle w:val="NaslovPRILOGE"/>
        <w:rPr>
          <w:rFonts w:ascii="Calibri" w:hAnsi="Calibri" w:cs="Calibri"/>
        </w:rPr>
      </w:pPr>
      <w:bookmarkStart w:id="13" w:name="__RefHeading___Toc343103494"/>
      <w:bookmarkStart w:id="14" w:name="_Toc468394602"/>
      <w:bookmarkStart w:id="15" w:name="_Toc485980465"/>
      <w:bookmarkStart w:id="16" w:name="_Hlk159851223"/>
      <w:bookmarkStart w:id="17" w:name="_Toc175914479"/>
      <w:r w:rsidRPr="00862445">
        <w:rPr>
          <w:rFonts w:ascii="Calibri" w:hAnsi="Calibri" w:cs="Calibri"/>
        </w:rPr>
        <w:lastRenderedPageBreak/>
        <w:t>Priloga</w:t>
      </w:r>
      <w:r w:rsidRPr="00862445">
        <w:rPr>
          <w:rFonts w:ascii="Calibri" w:hAnsi="Calibri" w:cs="Calibri"/>
        </w:rPr>
        <w:tab/>
        <w:t>PONUDBA</w:t>
      </w:r>
      <w:r w:rsidRPr="00862445">
        <w:rPr>
          <w:rFonts w:ascii="Calibri" w:hAnsi="Calibri" w:cs="Calibri"/>
        </w:rPr>
        <w:tab/>
        <w:t>šifra</w:t>
      </w:r>
      <w:bookmarkEnd w:id="17"/>
    </w:p>
    <w:p w14:paraId="53787C9E" w14:textId="77777777" w:rsidR="00EB3777" w:rsidRPr="00916484" w:rsidRDefault="00EB3777" w:rsidP="00EB3777">
      <w:pPr>
        <w:rPr>
          <w:rFonts w:ascii="Calibri" w:hAnsi="Calibri" w:cs="Calibri"/>
          <w:b/>
          <w:sz w:val="28"/>
          <w:szCs w:val="28"/>
        </w:rPr>
      </w:pPr>
      <w:r w:rsidRPr="00916484">
        <w:rPr>
          <w:rFonts w:ascii="Calibri" w:hAnsi="Calibri" w:cs="Calibri"/>
          <w:b/>
          <w:sz w:val="28"/>
          <w:szCs w:val="28"/>
        </w:rPr>
        <w:t xml:space="preserve">INFORMATIVNA PONUDBA ZA IZDELAVO PROJEKTNE DOKUMENTACIJE ZA </w:t>
      </w:r>
    </w:p>
    <w:p w14:paraId="20E129BE" w14:textId="33C72A02" w:rsidR="008D23DD" w:rsidRPr="00916484" w:rsidRDefault="008D23DD" w:rsidP="008D23DD">
      <w:pPr>
        <w:jc w:val="left"/>
        <w:rPr>
          <w:rFonts w:ascii="Calibri" w:hAnsi="Calibri" w:cs="Calibri"/>
          <w:caps/>
          <w:sz w:val="20"/>
        </w:rPr>
      </w:pPr>
      <w:r w:rsidRPr="00916484">
        <w:rPr>
          <w:rFonts w:ascii="Calibri" w:hAnsi="Calibri" w:cs="Calibri"/>
          <w:caps/>
          <w:sz w:val="20"/>
        </w:rPr>
        <w:t>JAVNI, PROJEKTNI</w:t>
      </w:r>
      <w:r w:rsidR="000F0574" w:rsidRPr="00916484">
        <w:rPr>
          <w:rFonts w:asciiTheme="minorHAnsi" w:hAnsiTheme="minorHAnsi" w:cstheme="minorHAnsi"/>
          <w:caps/>
          <w:sz w:val="20"/>
        </w:rPr>
        <w:t xml:space="preserve"> IN ANKETNI</w:t>
      </w:r>
      <w:r w:rsidRPr="00916484">
        <w:rPr>
          <w:rFonts w:ascii="Calibri" w:hAnsi="Calibri" w:cs="Calibri"/>
          <w:caps/>
          <w:sz w:val="20"/>
        </w:rPr>
        <w:t>, ENOSTOPENJSKI NATEČAJ ZA IZBIRO STROKOVNO NAJPRIMERNEJŠE REŠITVE ZA PROJEKT:</w:t>
      </w:r>
    </w:p>
    <w:p w14:paraId="790B1578" w14:textId="77777777" w:rsidR="008D23DD" w:rsidRPr="00916484" w:rsidRDefault="008D23DD" w:rsidP="008D23DD">
      <w:pPr>
        <w:jc w:val="left"/>
        <w:rPr>
          <w:rFonts w:ascii="Calibri" w:hAnsi="Calibri" w:cs="Calibri"/>
          <w:caps/>
          <w:szCs w:val="22"/>
        </w:rPr>
      </w:pPr>
    </w:p>
    <w:p w14:paraId="39438651" w14:textId="77777777" w:rsidR="008D23DD" w:rsidRPr="00916484" w:rsidRDefault="008D23DD" w:rsidP="008D23DD">
      <w:pPr>
        <w:tabs>
          <w:tab w:val="left" w:pos="709"/>
        </w:tabs>
        <w:jc w:val="left"/>
        <w:rPr>
          <w:rFonts w:ascii="Calibri" w:hAnsi="Calibri" w:cs="Calibri"/>
          <w:b/>
          <w:sz w:val="20"/>
        </w:rPr>
      </w:pPr>
      <w:r w:rsidRPr="00916484">
        <w:rPr>
          <w:rFonts w:ascii="Calibri" w:hAnsi="Calibri" w:cs="Calibri"/>
          <w:b/>
          <w:caps/>
          <w:sz w:val="28"/>
          <w:szCs w:val="28"/>
          <w:lang w:eastAsia="en-US"/>
        </w:rPr>
        <w:t>urbani park loka v novem mestu</w:t>
      </w:r>
    </w:p>
    <w:p w14:paraId="4F8E9B46" w14:textId="77777777" w:rsidR="00EB3777" w:rsidRPr="00916484" w:rsidRDefault="00EB3777" w:rsidP="00EB3777">
      <w:pPr>
        <w:jc w:val="left"/>
        <w:rPr>
          <w:rFonts w:ascii="Calibri" w:hAnsi="Calibri" w:cs="Calibri"/>
          <w:b/>
          <w:caps/>
          <w:sz w:val="28"/>
          <w:szCs w:val="28"/>
          <w:lang w:eastAsia="en-US"/>
        </w:rPr>
      </w:pPr>
    </w:p>
    <w:p w14:paraId="2CE7B901" w14:textId="77777777" w:rsidR="00EB3777" w:rsidRPr="00916484" w:rsidRDefault="00EB3777" w:rsidP="00EB3777">
      <w:pPr>
        <w:jc w:val="left"/>
        <w:rPr>
          <w:rFonts w:ascii="Calibri" w:hAnsi="Calibri" w:cs="Calibri"/>
          <w:b/>
          <w:caps/>
          <w:sz w:val="28"/>
          <w:szCs w:val="28"/>
          <w:lang w:eastAsia="en-US"/>
        </w:rPr>
      </w:pPr>
    </w:p>
    <w:p w14:paraId="50B11668" w14:textId="77777777" w:rsidR="00EB3777" w:rsidRPr="00916484" w:rsidRDefault="00EB3777" w:rsidP="00EB3777">
      <w:pPr>
        <w:rPr>
          <w:rFonts w:ascii="Calibri" w:hAnsi="Calibri" w:cs="Calibri"/>
          <w:sz w:val="20"/>
        </w:rPr>
      </w:pPr>
      <w:r w:rsidRPr="00916484">
        <w:rPr>
          <w:rFonts w:ascii="Calibri" w:hAnsi="Calibri" w:cs="Calibri"/>
          <w:sz w:val="20"/>
        </w:rPr>
        <w:t>Št. informativne ponudbe________________________, z dne _______________</w:t>
      </w:r>
    </w:p>
    <w:p w14:paraId="34B572B7" w14:textId="77777777" w:rsidR="00EB3777" w:rsidRPr="00916484" w:rsidRDefault="00EB3777" w:rsidP="00EB3777">
      <w:pPr>
        <w:rPr>
          <w:rFonts w:ascii="Calibri" w:hAnsi="Calibri" w:cs="Calibri"/>
          <w:b/>
          <w:sz w:val="20"/>
        </w:rPr>
      </w:pPr>
    </w:p>
    <w:p w14:paraId="2FFEB5A4" w14:textId="43FA468F" w:rsidR="00EB3777" w:rsidRPr="00862445" w:rsidRDefault="00EB3777" w:rsidP="00EB3777">
      <w:pPr>
        <w:rPr>
          <w:rFonts w:ascii="Calibri" w:hAnsi="Calibri" w:cs="Calibri"/>
          <w:b/>
          <w:sz w:val="20"/>
        </w:rPr>
      </w:pPr>
      <w:r w:rsidRPr="00916484">
        <w:rPr>
          <w:rFonts w:ascii="Calibri" w:hAnsi="Calibri" w:cs="Calibri"/>
          <w:b/>
          <w:sz w:val="20"/>
        </w:rPr>
        <w:t xml:space="preserve">Projektno dokumentacijo </w:t>
      </w:r>
      <w:r w:rsidR="00061076" w:rsidRPr="00916484">
        <w:rPr>
          <w:rFonts w:ascii="Calibri" w:hAnsi="Calibri" w:cs="Calibri"/>
          <w:b/>
          <w:sz w:val="20"/>
        </w:rPr>
        <w:t xml:space="preserve">(za projektni del natečaja) </w:t>
      </w:r>
      <w:r w:rsidRPr="00916484">
        <w:rPr>
          <w:rFonts w:ascii="Calibri" w:hAnsi="Calibri" w:cs="Calibri"/>
          <w:b/>
          <w:sz w:val="20"/>
        </w:rPr>
        <w:t>bomo izdelali v obsegu ter s sestavnimi deli kot je navedeno v tem obrazcu, upoštevajoč vse bistvene zahteve naročnika kot so navedene v točki 4.2</w:t>
      </w:r>
      <w:r w:rsidR="00CD2B3A" w:rsidRPr="00916484">
        <w:rPr>
          <w:rFonts w:ascii="Calibri" w:hAnsi="Calibri" w:cs="Calibri"/>
          <w:b/>
          <w:sz w:val="20"/>
        </w:rPr>
        <w:t>5</w:t>
      </w:r>
      <w:r w:rsidRPr="00916484">
        <w:rPr>
          <w:rFonts w:ascii="Calibri" w:hAnsi="Calibri" w:cs="Calibri"/>
          <w:b/>
          <w:sz w:val="20"/>
        </w:rPr>
        <w:t>. natečajnih pogojev za</w:t>
      </w:r>
      <w:r w:rsidR="00B255C2" w:rsidRPr="00916484">
        <w:rPr>
          <w:rFonts w:ascii="Calibri" w:hAnsi="Calibri" w:cs="Calibri"/>
          <w:b/>
          <w:caps/>
          <w:sz w:val="28"/>
          <w:szCs w:val="28"/>
          <w:lang w:eastAsia="en-US"/>
        </w:rPr>
        <w:t xml:space="preserve"> </w:t>
      </w:r>
      <w:r w:rsidR="00B255C2" w:rsidRPr="00916484">
        <w:rPr>
          <w:rFonts w:ascii="Calibri" w:hAnsi="Calibri" w:cs="Calibri"/>
          <w:b/>
          <w:caps/>
          <w:sz w:val="20"/>
          <w:lang w:eastAsia="en-US"/>
        </w:rPr>
        <w:t>urbani park loka v novem mestu</w:t>
      </w:r>
      <w:r w:rsidR="00B255C2" w:rsidRPr="00916484">
        <w:rPr>
          <w:rFonts w:ascii="Calibri" w:hAnsi="Calibri" w:cs="Calibri"/>
          <w:b/>
          <w:sz w:val="20"/>
        </w:rPr>
        <w:t xml:space="preserve"> </w:t>
      </w:r>
      <w:r w:rsidRPr="00916484">
        <w:rPr>
          <w:rFonts w:ascii="Calibri" w:hAnsi="Calibri" w:cs="Calibri"/>
          <w:b/>
          <w:sz w:val="20"/>
        </w:rPr>
        <w:t xml:space="preserve">in za navedeno ceno </w:t>
      </w:r>
      <w:r w:rsidRPr="00916484">
        <w:rPr>
          <w:rFonts w:ascii="Calibri" w:hAnsi="Calibri" w:cs="Calibri"/>
          <w:sz w:val="20"/>
        </w:rPr>
        <w:t>(ponudnik vpiše ponudbeno ceno v evrih, zaokroženo na dve decimalni mesti)</w:t>
      </w:r>
      <w:r w:rsidRPr="00916484">
        <w:rPr>
          <w:rFonts w:ascii="Calibri" w:hAnsi="Calibri" w:cs="Calibri"/>
          <w:b/>
          <w:sz w:val="20"/>
        </w:rPr>
        <w:t>:</w:t>
      </w:r>
    </w:p>
    <w:p w14:paraId="5D1D343F" w14:textId="77777777" w:rsidR="00EB3777" w:rsidRDefault="00EB3777" w:rsidP="00EB3777">
      <w:pPr>
        <w:rPr>
          <w:rFonts w:ascii="Calibri" w:hAnsi="Calibri" w:cs="Calibri"/>
          <w:iCs/>
          <w:sz w:val="20"/>
        </w:rPr>
      </w:pPr>
    </w:p>
    <w:tbl>
      <w:tblPr>
        <w:tblW w:w="5000" w:type="pct"/>
        <w:tblCellMar>
          <w:left w:w="70" w:type="dxa"/>
          <w:right w:w="70" w:type="dxa"/>
        </w:tblCellMar>
        <w:tblLook w:val="04A0" w:firstRow="1" w:lastRow="0" w:firstColumn="1" w:lastColumn="0" w:noHBand="0" w:noVBand="1"/>
      </w:tblPr>
      <w:tblGrid>
        <w:gridCol w:w="600"/>
        <w:gridCol w:w="2780"/>
        <w:gridCol w:w="2999"/>
        <w:gridCol w:w="3390"/>
      </w:tblGrid>
      <w:tr w:rsidR="00B255C2" w:rsidRPr="00916484" w14:paraId="483D0E8E" w14:textId="77777777" w:rsidTr="00F829C0">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E1EBF7" w:themeFill="text2" w:themeFillTint="1A"/>
            <w:noWrap/>
            <w:hideMark/>
          </w:tcPr>
          <w:p w14:paraId="1AC9E962"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FAZA</w:t>
            </w:r>
          </w:p>
        </w:tc>
        <w:tc>
          <w:tcPr>
            <w:tcW w:w="1423"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4F0B11E4" w14:textId="77777777" w:rsidR="00B255C2" w:rsidRPr="00916484" w:rsidRDefault="00B255C2" w:rsidP="00F829C0">
            <w:pPr>
              <w:widowControl/>
              <w:suppressAutoHyphens w:val="0"/>
              <w:jc w:val="left"/>
              <w:rPr>
                <w:rFonts w:ascii="Calibri" w:hAnsi="Calibri" w:cs="Calibri"/>
                <w:b/>
                <w:bCs/>
                <w:color w:val="000000"/>
                <w:sz w:val="20"/>
                <w:lang w:eastAsia="sl-SI"/>
              </w:rPr>
            </w:pPr>
            <w:r w:rsidRPr="00916484">
              <w:rPr>
                <w:rFonts w:ascii="Calibri" w:hAnsi="Calibri" w:cs="Calibri"/>
                <w:b/>
                <w:bCs/>
                <w:color w:val="000000"/>
                <w:sz w:val="20"/>
                <w:lang w:eastAsia="sl-SI"/>
              </w:rPr>
              <w:t>OSNOVNE STORITVE</w:t>
            </w:r>
          </w:p>
        </w:tc>
        <w:tc>
          <w:tcPr>
            <w:tcW w:w="1535"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76BA47FE" w14:textId="77777777" w:rsidR="00B255C2" w:rsidRPr="00916484" w:rsidRDefault="00B255C2" w:rsidP="00F829C0">
            <w:pPr>
              <w:widowControl/>
              <w:suppressAutoHyphens w:val="0"/>
              <w:jc w:val="left"/>
              <w:rPr>
                <w:rFonts w:ascii="Calibri" w:hAnsi="Calibri" w:cs="Calibri"/>
                <w:b/>
                <w:bCs/>
                <w:color w:val="000000"/>
                <w:sz w:val="20"/>
                <w:lang w:eastAsia="sl-SI"/>
              </w:rPr>
            </w:pPr>
            <w:r w:rsidRPr="00916484">
              <w:rPr>
                <w:rFonts w:ascii="Calibri" w:hAnsi="Calibri" w:cs="Calibri"/>
                <w:b/>
                <w:bCs/>
                <w:color w:val="000000"/>
                <w:sz w:val="20"/>
                <w:lang w:eastAsia="sl-SI"/>
              </w:rPr>
              <w:t>POSEBNE STORITVE</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6368D841" w14:textId="77777777" w:rsidR="00B255C2" w:rsidRPr="00916484" w:rsidRDefault="00B255C2" w:rsidP="00F829C0">
            <w:pPr>
              <w:widowControl/>
              <w:suppressAutoHyphens w:val="0"/>
              <w:jc w:val="center"/>
              <w:rPr>
                <w:rFonts w:ascii="Calibri" w:hAnsi="Calibri" w:cs="Calibri"/>
                <w:b/>
                <w:bCs/>
                <w:color w:val="000000"/>
                <w:sz w:val="20"/>
                <w:lang w:eastAsia="sl-SI"/>
              </w:rPr>
            </w:pPr>
            <w:r w:rsidRPr="00916484">
              <w:rPr>
                <w:rFonts w:ascii="Calibri" w:hAnsi="Calibri" w:cs="Calibri"/>
                <w:b/>
                <w:bCs/>
                <w:color w:val="000000"/>
                <w:sz w:val="20"/>
                <w:lang w:eastAsia="sl-SI"/>
              </w:rPr>
              <w:t>CENA BREZ DDV</w:t>
            </w:r>
          </w:p>
        </w:tc>
      </w:tr>
      <w:tr w:rsidR="00B255C2" w:rsidRPr="00916484" w14:paraId="25495098" w14:textId="77777777" w:rsidTr="00F829C0">
        <w:trPr>
          <w:trHeight w:val="300"/>
        </w:trPr>
        <w:tc>
          <w:tcPr>
            <w:tcW w:w="307" w:type="pct"/>
            <w:tcBorders>
              <w:top w:val="nil"/>
              <w:left w:val="single" w:sz="4" w:space="0" w:color="auto"/>
              <w:bottom w:val="dashed" w:sz="4" w:space="0" w:color="auto"/>
              <w:right w:val="single" w:sz="4" w:space="0" w:color="auto"/>
            </w:tcBorders>
            <w:shd w:val="clear" w:color="auto" w:fill="auto"/>
            <w:noWrap/>
            <w:hideMark/>
          </w:tcPr>
          <w:p w14:paraId="6964285D"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2</w:t>
            </w:r>
          </w:p>
        </w:tc>
        <w:tc>
          <w:tcPr>
            <w:tcW w:w="1423" w:type="pct"/>
            <w:tcBorders>
              <w:top w:val="nil"/>
              <w:left w:val="single" w:sz="4" w:space="0" w:color="auto"/>
              <w:bottom w:val="dashed" w:sz="4" w:space="0" w:color="auto"/>
              <w:right w:val="single" w:sz="4" w:space="0" w:color="auto"/>
            </w:tcBorders>
            <w:shd w:val="clear" w:color="auto" w:fill="auto"/>
            <w:hideMark/>
          </w:tcPr>
          <w:p w14:paraId="426D5C44"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PROJEKTIRANJE</w:t>
            </w:r>
          </w:p>
        </w:tc>
        <w:tc>
          <w:tcPr>
            <w:tcW w:w="1535" w:type="pct"/>
            <w:tcBorders>
              <w:top w:val="nil"/>
              <w:left w:val="single" w:sz="4" w:space="0" w:color="auto"/>
              <w:bottom w:val="dashed" w:sz="4" w:space="0" w:color="auto"/>
              <w:right w:val="single" w:sz="4" w:space="0" w:color="auto"/>
            </w:tcBorders>
          </w:tcPr>
          <w:p w14:paraId="7879666E"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645B7FF9"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7E37D43E" w14:textId="77777777" w:rsidTr="00F829C0">
        <w:trPr>
          <w:trHeight w:val="300"/>
        </w:trPr>
        <w:tc>
          <w:tcPr>
            <w:tcW w:w="307" w:type="pct"/>
            <w:tcBorders>
              <w:top w:val="nil"/>
              <w:left w:val="single" w:sz="4" w:space="0" w:color="auto"/>
              <w:bottom w:val="nil"/>
              <w:right w:val="single" w:sz="4" w:space="0" w:color="auto"/>
            </w:tcBorders>
            <w:shd w:val="clear" w:color="auto" w:fill="auto"/>
            <w:noWrap/>
            <w:hideMark/>
          </w:tcPr>
          <w:p w14:paraId="08A5A898"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2.1</w:t>
            </w:r>
          </w:p>
        </w:tc>
        <w:tc>
          <w:tcPr>
            <w:tcW w:w="1423" w:type="pct"/>
            <w:tcBorders>
              <w:top w:val="nil"/>
              <w:left w:val="single" w:sz="4" w:space="0" w:color="auto"/>
              <w:bottom w:val="single" w:sz="4" w:space="0" w:color="auto"/>
              <w:right w:val="single" w:sz="4" w:space="0" w:color="auto"/>
            </w:tcBorders>
            <w:shd w:val="clear" w:color="auto" w:fill="auto"/>
            <w:hideMark/>
          </w:tcPr>
          <w:p w14:paraId="56418CBC"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SNOVANJE</w:t>
            </w:r>
          </w:p>
        </w:tc>
        <w:tc>
          <w:tcPr>
            <w:tcW w:w="1535" w:type="pct"/>
            <w:tcBorders>
              <w:top w:val="nil"/>
              <w:left w:val="single" w:sz="4" w:space="0" w:color="auto"/>
              <w:bottom w:val="single" w:sz="4" w:space="0" w:color="auto"/>
              <w:right w:val="single" w:sz="4" w:space="0" w:color="auto"/>
            </w:tcBorders>
          </w:tcPr>
          <w:p w14:paraId="2BC0E702"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226B01FC"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3552BF8F" w14:textId="77777777" w:rsidTr="00F829C0">
        <w:trPr>
          <w:trHeight w:val="450"/>
        </w:trPr>
        <w:tc>
          <w:tcPr>
            <w:tcW w:w="307" w:type="pct"/>
            <w:tcBorders>
              <w:top w:val="nil"/>
              <w:left w:val="single" w:sz="4" w:space="0" w:color="auto"/>
              <w:bottom w:val="dashed" w:sz="4" w:space="0" w:color="auto"/>
              <w:right w:val="single" w:sz="4" w:space="0" w:color="auto"/>
            </w:tcBorders>
            <w:shd w:val="clear" w:color="auto" w:fill="auto"/>
            <w:noWrap/>
            <w:hideMark/>
          </w:tcPr>
          <w:p w14:paraId="3ED65B77"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407FB155"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 xml:space="preserve">PROJEKTNA DOKUMENTACIJA - </w:t>
            </w:r>
            <w:r w:rsidRPr="00916484">
              <w:rPr>
                <w:rFonts w:ascii="Calibri" w:hAnsi="Calibri" w:cs="Calibri"/>
                <w:b/>
                <w:bCs/>
                <w:color w:val="000000"/>
                <w:sz w:val="20"/>
                <w:lang w:eastAsia="sl-SI"/>
              </w:rPr>
              <w:t>IDZ</w:t>
            </w:r>
            <w:r w:rsidRPr="00916484">
              <w:rPr>
                <w:rFonts w:ascii="Calibri" w:hAnsi="Calibri" w:cs="Calibri"/>
                <w:color w:val="000000"/>
                <w:sz w:val="20"/>
                <w:lang w:eastAsia="sl-SI"/>
              </w:rPr>
              <w:t xml:space="preserve"> (dopolnjena idejna zasnova (dop IDZ) kot dopolnitev natečajnega elaborata, ki upošteva pripombe in usmeritve ocenjevalne komisije.</w:t>
            </w:r>
          </w:p>
        </w:tc>
        <w:tc>
          <w:tcPr>
            <w:tcW w:w="1535" w:type="pct"/>
            <w:tcBorders>
              <w:top w:val="nil"/>
              <w:left w:val="single" w:sz="4" w:space="0" w:color="auto"/>
              <w:bottom w:val="dashed" w:sz="4" w:space="0" w:color="auto"/>
              <w:right w:val="single" w:sz="4" w:space="0" w:color="auto"/>
            </w:tcBorders>
          </w:tcPr>
          <w:p w14:paraId="7DC2E031"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w:t>
            </w:r>
          </w:p>
        </w:tc>
        <w:tc>
          <w:tcPr>
            <w:tcW w:w="1735" w:type="pct"/>
            <w:tcBorders>
              <w:top w:val="nil"/>
              <w:left w:val="single" w:sz="4" w:space="0" w:color="auto"/>
              <w:bottom w:val="dashed" w:sz="4" w:space="0" w:color="auto"/>
              <w:right w:val="single" w:sz="4" w:space="0" w:color="auto"/>
            </w:tcBorders>
            <w:shd w:val="clear" w:color="auto" w:fill="auto"/>
            <w:hideMark/>
          </w:tcPr>
          <w:p w14:paraId="381FC198"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tc>
      </w:tr>
      <w:tr w:rsidR="00B255C2" w:rsidRPr="00916484" w14:paraId="23B82706" w14:textId="77777777" w:rsidTr="00F829C0">
        <w:trPr>
          <w:trHeight w:val="300"/>
        </w:trPr>
        <w:tc>
          <w:tcPr>
            <w:tcW w:w="307" w:type="pct"/>
            <w:tcBorders>
              <w:top w:val="nil"/>
              <w:left w:val="single" w:sz="4" w:space="0" w:color="auto"/>
              <w:bottom w:val="nil"/>
              <w:right w:val="single" w:sz="4" w:space="0" w:color="auto"/>
            </w:tcBorders>
            <w:shd w:val="clear" w:color="auto" w:fill="auto"/>
            <w:noWrap/>
            <w:hideMark/>
          </w:tcPr>
          <w:p w14:paraId="428B9489"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2.2</w:t>
            </w:r>
          </w:p>
        </w:tc>
        <w:tc>
          <w:tcPr>
            <w:tcW w:w="1423" w:type="pct"/>
            <w:tcBorders>
              <w:top w:val="nil"/>
              <w:left w:val="single" w:sz="4" w:space="0" w:color="auto"/>
              <w:bottom w:val="single" w:sz="4" w:space="0" w:color="auto"/>
              <w:right w:val="single" w:sz="4" w:space="0" w:color="auto"/>
            </w:tcBorders>
            <w:shd w:val="clear" w:color="auto" w:fill="auto"/>
            <w:hideMark/>
          </w:tcPr>
          <w:p w14:paraId="7FCE1F76"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IDEJNO PROJEKTIRANJE</w:t>
            </w:r>
          </w:p>
        </w:tc>
        <w:tc>
          <w:tcPr>
            <w:tcW w:w="1535" w:type="pct"/>
            <w:tcBorders>
              <w:top w:val="nil"/>
              <w:left w:val="single" w:sz="4" w:space="0" w:color="auto"/>
              <w:bottom w:val="single" w:sz="4" w:space="0" w:color="auto"/>
              <w:right w:val="single" w:sz="4" w:space="0" w:color="auto"/>
            </w:tcBorders>
          </w:tcPr>
          <w:p w14:paraId="2199EDF3"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294A5553"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3059CE1E" w14:textId="77777777" w:rsidTr="00F829C0">
        <w:trPr>
          <w:trHeight w:val="675"/>
        </w:trPr>
        <w:tc>
          <w:tcPr>
            <w:tcW w:w="307" w:type="pct"/>
            <w:tcBorders>
              <w:top w:val="nil"/>
              <w:left w:val="single" w:sz="4" w:space="0" w:color="auto"/>
              <w:bottom w:val="dashed" w:sz="4" w:space="0" w:color="auto"/>
              <w:right w:val="single" w:sz="4" w:space="0" w:color="auto"/>
            </w:tcBorders>
            <w:shd w:val="clear" w:color="auto" w:fill="auto"/>
            <w:noWrap/>
            <w:hideMark/>
          </w:tcPr>
          <w:p w14:paraId="6ABDCACC"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0E19E81A" w14:textId="4196A208"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 xml:space="preserve">PROJEKTNA DOKUMENTACIJA - </w:t>
            </w:r>
            <w:r w:rsidRPr="00916484">
              <w:rPr>
                <w:rFonts w:ascii="Calibri" w:hAnsi="Calibri" w:cs="Calibri"/>
                <w:b/>
                <w:bCs/>
                <w:color w:val="000000"/>
                <w:sz w:val="20"/>
                <w:lang w:eastAsia="sl-SI"/>
              </w:rPr>
              <w:t>IDP</w:t>
            </w:r>
            <w:r w:rsidRPr="00916484">
              <w:rPr>
                <w:rFonts w:ascii="Calibri" w:hAnsi="Calibri" w:cs="Calibri"/>
                <w:color w:val="000000"/>
                <w:sz w:val="20"/>
                <w:lang w:eastAsia="sl-SI"/>
              </w:rPr>
              <w:t xml:space="preserve"> (usklajena s projektnimi in drugimi pogoji, ki vsebuje vse potrebne načrte posameznih strok in druge načrte).</w:t>
            </w:r>
          </w:p>
          <w:p w14:paraId="12E9E7D1"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326F0382" w14:textId="77777777" w:rsidR="00B255C2" w:rsidRPr="00916484" w:rsidRDefault="00B255C2" w:rsidP="00F829C0">
            <w:pPr>
              <w:widowControl/>
              <w:suppressAutoHyphens w:val="0"/>
              <w:jc w:val="left"/>
              <w:rPr>
                <w:rFonts w:ascii="Calibri" w:hAnsi="Calibri" w:cs="Calibri"/>
                <w:iCs/>
                <w:sz w:val="20"/>
              </w:rPr>
            </w:pPr>
          </w:p>
          <w:p w14:paraId="040559D0" w14:textId="77777777" w:rsidR="00786F02" w:rsidRPr="00916484" w:rsidRDefault="00786F02" w:rsidP="00786F02">
            <w:pPr>
              <w:widowControl/>
              <w:suppressAutoHyphens w:val="0"/>
              <w:jc w:val="left"/>
              <w:rPr>
                <w:rFonts w:ascii="Calibri" w:hAnsi="Calibri" w:cs="Calibri"/>
                <w:iCs/>
                <w:sz w:val="20"/>
              </w:rPr>
            </w:pPr>
            <w:r w:rsidRPr="00916484">
              <w:rPr>
                <w:rFonts w:ascii="Calibri" w:hAnsi="Calibri" w:cs="Calibri"/>
                <w:iCs/>
                <w:sz w:val="20"/>
              </w:rPr>
              <w:t>in</w:t>
            </w:r>
          </w:p>
          <w:p w14:paraId="5C5331A4" w14:textId="77777777" w:rsidR="00786F02" w:rsidRPr="00916484" w:rsidRDefault="00786F02" w:rsidP="00786F02">
            <w:pPr>
              <w:widowControl/>
              <w:suppressAutoHyphens w:val="0"/>
              <w:jc w:val="left"/>
              <w:rPr>
                <w:rFonts w:ascii="Calibri" w:hAnsi="Calibri" w:cs="Calibri"/>
                <w:b/>
                <w:bCs/>
                <w:iCs/>
                <w:sz w:val="20"/>
              </w:rPr>
            </w:pPr>
            <w:r w:rsidRPr="00916484">
              <w:rPr>
                <w:rFonts w:ascii="Calibri" w:hAnsi="Calibri" w:cs="Calibri"/>
                <w:iCs/>
                <w:sz w:val="20"/>
              </w:rPr>
              <w:t xml:space="preserve">rekapitulacija površin in ocena GOI stroškov </w:t>
            </w:r>
          </w:p>
          <w:p w14:paraId="40114951" w14:textId="77777777" w:rsidR="00B255C2" w:rsidRPr="00916484" w:rsidRDefault="00B255C2" w:rsidP="00F829C0">
            <w:pPr>
              <w:widowControl/>
              <w:suppressAutoHyphens w:val="0"/>
              <w:jc w:val="left"/>
              <w:rPr>
                <w:rFonts w:ascii="Calibri" w:hAnsi="Calibri" w:cs="Calibri"/>
                <w:color w:val="0070C0"/>
                <w:sz w:val="20"/>
                <w:lang w:eastAsia="sl-SI"/>
              </w:rPr>
            </w:pPr>
          </w:p>
          <w:p w14:paraId="72368AE1"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317ACD81"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p w14:paraId="4F2A99C4"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34DAD323" w14:textId="77777777" w:rsidTr="00F829C0">
        <w:trPr>
          <w:trHeight w:val="300"/>
        </w:trPr>
        <w:tc>
          <w:tcPr>
            <w:tcW w:w="307" w:type="pct"/>
            <w:tcBorders>
              <w:top w:val="nil"/>
              <w:left w:val="single" w:sz="4" w:space="0" w:color="auto"/>
              <w:bottom w:val="nil"/>
              <w:right w:val="single" w:sz="4" w:space="0" w:color="auto"/>
            </w:tcBorders>
            <w:shd w:val="clear" w:color="auto" w:fill="auto"/>
            <w:noWrap/>
            <w:hideMark/>
          </w:tcPr>
          <w:p w14:paraId="00452D8B"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2.3</w:t>
            </w:r>
          </w:p>
        </w:tc>
        <w:tc>
          <w:tcPr>
            <w:tcW w:w="1423" w:type="pct"/>
            <w:tcBorders>
              <w:top w:val="nil"/>
              <w:left w:val="single" w:sz="4" w:space="0" w:color="auto"/>
              <w:bottom w:val="single" w:sz="4" w:space="0" w:color="auto"/>
              <w:right w:val="single" w:sz="4" w:space="0" w:color="auto"/>
            </w:tcBorders>
            <w:shd w:val="clear" w:color="auto" w:fill="auto"/>
            <w:hideMark/>
          </w:tcPr>
          <w:p w14:paraId="78F0DC66"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PRIPRAVA DOKUMENTACIJE ZA PRIDOBIVANJE DOVOLJENJ</w:t>
            </w:r>
          </w:p>
        </w:tc>
        <w:tc>
          <w:tcPr>
            <w:tcW w:w="1535" w:type="pct"/>
            <w:tcBorders>
              <w:top w:val="nil"/>
              <w:left w:val="single" w:sz="4" w:space="0" w:color="auto"/>
              <w:bottom w:val="single" w:sz="4" w:space="0" w:color="auto"/>
              <w:right w:val="single" w:sz="4" w:space="0" w:color="auto"/>
            </w:tcBorders>
          </w:tcPr>
          <w:p w14:paraId="4B442A05"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110CD883"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36A0F593" w14:textId="77777777" w:rsidTr="00F829C0">
        <w:trPr>
          <w:trHeight w:val="450"/>
        </w:trPr>
        <w:tc>
          <w:tcPr>
            <w:tcW w:w="307" w:type="pct"/>
            <w:tcBorders>
              <w:top w:val="nil"/>
              <w:left w:val="single" w:sz="4" w:space="0" w:color="auto"/>
              <w:bottom w:val="nil"/>
              <w:right w:val="single" w:sz="4" w:space="0" w:color="auto"/>
            </w:tcBorders>
            <w:shd w:val="clear" w:color="auto" w:fill="auto"/>
            <w:noWrap/>
            <w:hideMark/>
          </w:tcPr>
          <w:p w14:paraId="49E2AC5F"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hideMark/>
          </w:tcPr>
          <w:p w14:paraId="17FB9D5E"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 xml:space="preserve">PROJEKTNA DOKUMENTACIJA ZA PROJEKTNE POGOJE - </w:t>
            </w:r>
            <w:r w:rsidRPr="00916484">
              <w:rPr>
                <w:rFonts w:ascii="Calibri" w:hAnsi="Calibri" w:cs="Calibri"/>
                <w:b/>
                <w:bCs/>
                <w:color w:val="000000"/>
                <w:sz w:val="20"/>
                <w:lang w:eastAsia="sl-SI"/>
              </w:rPr>
              <w:t>DPP</w:t>
            </w:r>
            <w:r w:rsidRPr="00916484">
              <w:rPr>
                <w:rFonts w:ascii="Calibri" w:hAnsi="Calibri" w:cs="Calibri"/>
                <w:color w:val="000000"/>
                <w:sz w:val="20"/>
                <w:lang w:eastAsia="sl-SI"/>
              </w:rPr>
              <w:t xml:space="preserve"> (izdelana na osnovi dop IDZ)</w:t>
            </w:r>
          </w:p>
        </w:tc>
        <w:tc>
          <w:tcPr>
            <w:tcW w:w="1535" w:type="pct"/>
            <w:tcBorders>
              <w:top w:val="nil"/>
              <w:left w:val="single" w:sz="4" w:space="0" w:color="auto"/>
              <w:bottom w:val="single" w:sz="4" w:space="0" w:color="auto"/>
              <w:right w:val="single" w:sz="4" w:space="0" w:color="auto"/>
            </w:tcBorders>
          </w:tcPr>
          <w:p w14:paraId="2AD0E55C"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w:t>
            </w:r>
          </w:p>
          <w:p w14:paraId="2AFBB578" w14:textId="77777777" w:rsidR="00B255C2" w:rsidRPr="00916484" w:rsidRDefault="00B255C2" w:rsidP="00F829C0">
            <w:pPr>
              <w:widowControl/>
              <w:suppressAutoHyphens w:val="0"/>
              <w:jc w:val="left"/>
              <w:rPr>
                <w:rFonts w:ascii="Calibri" w:hAnsi="Calibri" w:cs="Calibri"/>
                <w:color w:val="000000"/>
                <w:sz w:val="20"/>
                <w:lang w:eastAsia="sl-SI"/>
              </w:rPr>
            </w:pPr>
          </w:p>
          <w:p w14:paraId="156D752B"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2334AB6B"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tc>
      </w:tr>
      <w:tr w:rsidR="00B255C2" w:rsidRPr="00916484" w14:paraId="381B3F42" w14:textId="77777777" w:rsidTr="00F829C0">
        <w:trPr>
          <w:trHeight w:val="675"/>
        </w:trPr>
        <w:tc>
          <w:tcPr>
            <w:tcW w:w="307" w:type="pct"/>
            <w:tcBorders>
              <w:top w:val="nil"/>
              <w:left w:val="single" w:sz="4" w:space="0" w:color="auto"/>
              <w:bottom w:val="nil"/>
              <w:right w:val="single" w:sz="4" w:space="0" w:color="auto"/>
            </w:tcBorders>
            <w:shd w:val="clear" w:color="auto" w:fill="auto"/>
            <w:noWrap/>
            <w:hideMark/>
          </w:tcPr>
          <w:p w14:paraId="57F9C9BD"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hideMark/>
          </w:tcPr>
          <w:p w14:paraId="24BD407D" w14:textId="77777777" w:rsidR="00B255C2" w:rsidRPr="00916484" w:rsidRDefault="00B255C2" w:rsidP="00F829C0">
            <w:pPr>
              <w:widowControl/>
              <w:suppressAutoHyphens w:val="0"/>
              <w:jc w:val="left"/>
              <w:rPr>
                <w:rFonts w:ascii="Calibri" w:hAnsi="Calibri" w:cs="Calibri"/>
                <w:color w:val="000000"/>
                <w:lang w:eastAsia="sl-SI"/>
              </w:rPr>
            </w:pPr>
            <w:r w:rsidRPr="00916484">
              <w:rPr>
                <w:rFonts w:ascii="Calibri" w:hAnsi="Calibri" w:cs="Calibri"/>
                <w:color w:val="000000"/>
                <w:sz w:val="20"/>
                <w:lang w:eastAsia="sl-SI"/>
              </w:rPr>
              <w:t xml:space="preserve">PROJEKTNA DOKUMENTACIJA ZA PRIDOBIVANJE MNENJ IN GRADBENEGA DOVOLJENJA </w:t>
            </w:r>
            <w:r w:rsidRPr="00916484">
              <w:rPr>
                <w:rFonts w:ascii="Calibri" w:hAnsi="Calibri" w:cs="Calibri"/>
                <w:b/>
                <w:bCs/>
                <w:color w:val="000000"/>
                <w:sz w:val="20"/>
                <w:lang w:eastAsia="sl-SI"/>
              </w:rPr>
              <w:t>DGD</w:t>
            </w:r>
            <w:r w:rsidRPr="00916484">
              <w:rPr>
                <w:rFonts w:ascii="Calibri" w:hAnsi="Calibri" w:cs="Calibri"/>
                <w:color w:val="000000"/>
                <w:sz w:val="20"/>
                <w:lang w:eastAsia="sl-SI"/>
              </w:rPr>
              <w:t xml:space="preserve"> </w:t>
            </w:r>
          </w:p>
          <w:p w14:paraId="1D23D9E9" w14:textId="77777777" w:rsidR="00B255C2" w:rsidRPr="00916484" w:rsidRDefault="00B255C2" w:rsidP="00F829C0">
            <w:pPr>
              <w:widowControl/>
              <w:suppressAutoHyphens w:val="0"/>
              <w:jc w:val="left"/>
              <w:rPr>
                <w:rFonts w:ascii="Calibri" w:hAnsi="Calibri" w:cs="Calibri"/>
                <w:color w:val="000000"/>
                <w:sz w:val="20"/>
                <w:lang w:eastAsia="sl-SI"/>
              </w:rPr>
            </w:pPr>
          </w:p>
          <w:p w14:paraId="0B5FB34F" w14:textId="4D843330" w:rsidR="00A63160" w:rsidRPr="00916484" w:rsidRDefault="00A63160" w:rsidP="00F829C0">
            <w:pPr>
              <w:widowControl/>
              <w:suppressAutoHyphens w:val="0"/>
              <w:jc w:val="left"/>
              <w:rPr>
                <w:rFonts w:ascii="Calibri" w:hAnsi="Calibri" w:cs="Calibri"/>
                <w:color w:val="000000"/>
                <w:sz w:val="20"/>
                <w:lang w:eastAsia="sl-SI"/>
              </w:rPr>
            </w:pPr>
            <w:r w:rsidRPr="00916484">
              <w:rPr>
                <w:rFonts w:ascii="Calibri" w:hAnsi="Calibri" w:cs="Calibri"/>
                <w:b/>
                <w:bCs/>
                <w:color w:val="000000"/>
                <w:sz w:val="20"/>
                <w:lang w:eastAsia="sl-SI"/>
              </w:rPr>
              <w:t>Naročnik mora pridobiti gradbeno dovoljenje do julija 2025, sicer bo izgubil finančna sredstva, ki omogočajo izvedbo projekta!</w:t>
            </w:r>
          </w:p>
        </w:tc>
        <w:tc>
          <w:tcPr>
            <w:tcW w:w="1535" w:type="pct"/>
            <w:tcBorders>
              <w:top w:val="nil"/>
              <w:left w:val="single" w:sz="4" w:space="0" w:color="auto"/>
              <w:bottom w:val="single" w:sz="4" w:space="0" w:color="auto"/>
              <w:right w:val="single" w:sz="4" w:space="0" w:color="auto"/>
            </w:tcBorders>
          </w:tcPr>
          <w:p w14:paraId="716EA481"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w:t>
            </w:r>
          </w:p>
          <w:p w14:paraId="3CA9DBA7" w14:textId="77777777" w:rsidR="00B255C2" w:rsidRPr="00916484" w:rsidRDefault="00B255C2" w:rsidP="00F829C0">
            <w:pPr>
              <w:widowControl/>
              <w:suppressAutoHyphens w:val="0"/>
              <w:jc w:val="left"/>
              <w:rPr>
                <w:rFonts w:ascii="Calibri" w:hAnsi="Calibri" w:cs="Calibri"/>
                <w:color w:val="000000"/>
                <w:sz w:val="20"/>
                <w:lang w:eastAsia="sl-SI"/>
              </w:rPr>
            </w:pPr>
          </w:p>
          <w:p w14:paraId="5B5C79FF" w14:textId="77777777" w:rsidR="00B255C2" w:rsidRPr="00916484" w:rsidRDefault="00B255C2" w:rsidP="00F829C0">
            <w:pPr>
              <w:widowControl/>
              <w:suppressAutoHyphens w:val="0"/>
              <w:jc w:val="left"/>
              <w:rPr>
                <w:rFonts w:ascii="Calibri" w:hAnsi="Calibri" w:cs="Calibri"/>
                <w:color w:val="000000"/>
                <w:sz w:val="20"/>
                <w:lang w:eastAsia="sl-SI"/>
              </w:rPr>
            </w:pPr>
          </w:p>
          <w:p w14:paraId="05C10DCC" w14:textId="77777777" w:rsidR="00B255C2" w:rsidRPr="00916484" w:rsidRDefault="00B255C2" w:rsidP="00F829C0">
            <w:pPr>
              <w:widowControl/>
              <w:suppressAutoHyphens w:val="0"/>
              <w:jc w:val="left"/>
              <w:rPr>
                <w:rFonts w:ascii="Calibri" w:hAnsi="Calibri" w:cs="Calibri"/>
                <w:color w:val="000000"/>
                <w:sz w:val="20"/>
                <w:lang w:eastAsia="sl-SI"/>
              </w:rPr>
            </w:pPr>
          </w:p>
          <w:p w14:paraId="5A3AFCA3" w14:textId="77777777" w:rsidR="00B255C2" w:rsidRPr="00916484" w:rsidRDefault="00B255C2" w:rsidP="00F829C0">
            <w:pPr>
              <w:widowControl/>
              <w:suppressAutoHyphens w:val="0"/>
              <w:jc w:val="left"/>
              <w:rPr>
                <w:rFonts w:ascii="Calibri" w:hAnsi="Calibri" w:cs="Calibri"/>
                <w:color w:val="000000"/>
                <w:sz w:val="20"/>
                <w:lang w:eastAsia="sl-SI"/>
              </w:rPr>
            </w:pPr>
          </w:p>
          <w:p w14:paraId="23FAD587"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FFFFFF" w:themeFill="background1"/>
            <w:hideMark/>
          </w:tcPr>
          <w:p w14:paraId="68DE6D7D"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tc>
      </w:tr>
      <w:tr w:rsidR="00B255C2" w:rsidRPr="00916484" w14:paraId="54FB5972" w14:textId="77777777" w:rsidTr="00F829C0">
        <w:trPr>
          <w:trHeight w:val="227"/>
        </w:trPr>
        <w:tc>
          <w:tcPr>
            <w:tcW w:w="307" w:type="pct"/>
            <w:tcBorders>
              <w:top w:val="nil"/>
              <w:left w:val="single" w:sz="4" w:space="0" w:color="auto"/>
              <w:bottom w:val="nil"/>
              <w:right w:val="single" w:sz="4" w:space="0" w:color="auto"/>
            </w:tcBorders>
            <w:shd w:val="clear" w:color="auto" w:fill="auto"/>
            <w:noWrap/>
          </w:tcPr>
          <w:p w14:paraId="0856A192"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tcPr>
          <w:p w14:paraId="7E81024D"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364240E1" w14:textId="77777777" w:rsidR="00B255C2" w:rsidRPr="00916484" w:rsidRDefault="00B255C2" w:rsidP="00F829C0">
            <w:pPr>
              <w:widowControl/>
              <w:suppressAutoHyphens w:val="0"/>
              <w:jc w:val="left"/>
              <w:outlineLvl w:val="1"/>
              <w:rPr>
                <w:rFonts w:ascii="Calibri" w:hAnsi="Calibri" w:cs="Calibri"/>
                <w:caps/>
                <w:sz w:val="20"/>
                <w:lang w:eastAsia="sl-SI"/>
              </w:rPr>
            </w:pPr>
            <w:r w:rsidRPr="00916484">
              <w:rPr>
                <w:rFonts w:ascii="Calibri" w:hAnsi="Calibri" w:cs="Calibri"/>
                <w:caps/>
                <w:sz w:val="20"/>
                <w:lang w:eastAsia="sl-SI"/>
              </w:rPr>
              <w:t>Zastopanje investitorja v upravnih postopkih:</w:t>
            </w:r>
            <w:r w:rsidRPr="00916484">
              <w:rPr>
                <w:rFonts w:ascii="Calibri" w:hAnsi="Calibri" w:cs="Calibri"/>
                <w:sz w:val="20"/>
                <w:lang w:eastAsia="sl-SI"/>
              </w:rPr>
              <w:t xml:space="preserve"> pridobivanje: projektnih pogojev, mnenj in gradbenega dovoljenja.</w:t>
            </w:r>
          </w:p>
          <w:p w14:paraId="26BFC9C9" w14:textId="77777777" w:rsidR="00B255C2" w:rsidRPr="00916484" w:rsidRDefault="00B255C2" w:rsidP="00F829C0">
            <w:pPr>
              <w:widowControl/>
              <w:suppressAutoHyphens w:val="0"/>
              <w:jc w:val="left"/>
              <w:rPr>
                <w:rFonts w:ascii="Calibri" w:hAnsi="Calibri" w:cs="Calibri"/>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26ACF9E4" w14:textId="77777777" w:rsidR="00B255C2" w:rsidRPr="00916484" w:rsidRDefault="00B255C2" w:rsidP="00F829C0">
            <w:pPr>
              <w:widowControl/>
              <w:suppressAutoHyphens w:val="0"/>
              <w:jc w:val="right"/>
              <w:rPr>
                <w:rFonts w:ascii="Calibri" w:hAnsi="Calibri" w:cs="Calibri"/>
                <w:sz w:val="20"/>
              </w:rPr>
            </w:pPr>
            <w:r w:rsidRPr="00916484">
              <w:rPr>
                <w:rFonts w:ascii="Calibri" w:hAnsi="Calibri" w:cs="Calibri"/>
                <w:color w:val="000000"/>
                <w:sz w:val="20"/>
                <w:lang w:eastAsia="sl-SI"/>
              </w:rPr>
              <w:t>000000,00 EUR</w:t>
            </w:r>
          </w:p>
        </w:tc>
      </w:tr>
      <w:tr w:rsidR="00B255C2" w:rsidRPr="00916484" w14:paraId="38FACA8B" w14:textId="77777777" w:rsidTr="00F829C0">
        <w:trPr>
          <w:trHeight w:val="300"/>
        </w:trPr>
        <w:tc>
          <w:tcPr>
            <w:tcW w:w="307" w:type="pct"/>
            <w:tcBorders>
              <w:top w:val="dashed" w:sz="4" w:space="0" w:color="auto"/>
              <w:left w:val="single" w:sz="4" w:space="0" w:color="auto"/>
              <w:bottom w:val="nil"/>
              <w:right w:val="single" w:sz="4" w:space="0" w:color="auto"/>
            </w:tcBorders>
            <w:shd w:val="clear" w:color="auto" w:fill="auto"/>
            <w:noWrap/>
            <w:hideMark/>
          </w:tcPr>
          <w:p w14:paraId="49A35E67"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2.4</w:t>
            </w:r>
          </w:p>
        </w:tc>
        <w:tc>
          <w:tcPr>
            <w:tcW w:w="1423" w:type="pct"/>
            <w:tcBorders>
              <w:top w:val="dashed" w:sz="4" w:space="0" w:color="auto"/>
              <w:left w:val="single" w:sz="4" w:space="0" w:color="auto"/>
              <w:bottom w:val="single" w:sz="4" w:space="0" w:color="auto"/>
              <w:right w:val="single" w:sz="4" w:space="0" w:color="auto"/>
            </w:tcBorders>
            <w:shd w:val="clear" w:color="auto" w:fill="auto"/>
            <w:hideMark/>
          </w:tcPr>
          <w:p w14:paraId="1B697627"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PROJEKTIRANJE ZA IZVEDBO</w:t>
            </w:r>
          </w:p>
        </w:tc>
        <w:tc>
          <w:tcPr>
            <w:tcW w:w="1535" w:type="pct"/>
            <w:tcBorders>
              <w:top w:val="dashed" w:sz="4" w:space="0" w:color="auto"/>
              <w:left w:val="single" w:sz="4" w:space="0" w:color="auto"/>
              <w:bottom w:val="single" w:sz="4" w:space="0" w:color="auto"/>
              <w:right w:val="single" w:sz="4" w:space="0" w:color="auto"/>
            </w:tcBorders>
          </w:tcPr>
          <w:p w14:paraId="37E67CC0"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204CAFA3"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03218F7A" w14:textId="77777777" w:rsidTr="00F829C0">
        <w:trPr>
          <w:trHeight w:val="300"/>
        </w:trPr>
        <w:tc>
          <w:tcPr>
            <w:tcW w:w="307" w:type="pct"/>
            <w:tcBorders>
              <w:top w:val="nil"/>
              <w:left w:val="single" w:sz="4" w:space="0" w:color="auto"/>
              <w:bottom w:val="nil"/>
              <w:right w:val="single" w:sz="4" w:space="0" w:color="auto"/>
            </w:tcBorders>
            <w:shd w:val="clear" w:color="auto" w:fill="auto"/>
            <w:noWrap/>
          </w:tcPr>
          <w:p w14:paraId="08391788"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tcPr>
          <w:p w14:paraId="11487880" w14:textId="53C7B12C" w:rsidR="00B255C2" w:rsidRPr="00916484" w:rsidRDefault="00B255C2" w:rsidP="00F829C0">
            <w:pPr>
              <w:widowControl/>
              <w:suppressAutoHyphens w:val="0"/>
              <w:jc w:val="left"/>
              <w:rPr>
                <w:rFonts w:ascii="Calibri" w:hAnsi="Calibri" w:cs="Calibri"/>
                <w:color w:val="0070C0"/>
                <w:sz w:val="20"/>
                <w:lang w:eastAsia="sl-SI"/>
              </w:rPr>
            </w:pPr>
            <w:r w:rsidRPr="00916484">
              <w:rPr>
                <w:rFonts w:ascii="Calibri" w:hAnsi="Calibri" w:cs="Calibri"/>
                <w:color w:val="000000"/>
                <w:sz w:val="20"/>
                <w:lang w:eastAsia="sl-SI"/>
              </w:rPr>
              <w:t xml:space="preserve">PROJEKTNA DOKUMENTACIJA ZA IZVEDBO - </w:t>
            </w:r>
            <w:r w:rsidRPr="00916484">
              <w:rPr>
                <w:rFonts w:ascii="Calibri" w:hAnsi="Calibri" w:cs="Calibri"/>
                <w:b/>
                <w:bCs/>
                <w:color w:val="000000"/>
                <w:sz w:val="20"/>
                <w:lang w:eastAsia="sl-SI"/>
              </w:rPr>
              <w:t>PZI</w:t>
            </w:r>
            <w:r w:rsidRPr="00916484">
              <w:rPr>
                <w:rFonts w:ascii="Calibri" w:hAnsi="Calibri" w:cs="Calibri"/>
                <w:color w:val="000000"/>
                <w:sz w:val="20"/>
                <w:lang w:eastAsia="sl-SI"/>
              </w:rPr>
              <w:t xml:space="preserve"> za: </w:t>
            </w:r>
            <w:r w:rsidRPr="00916484">
              <w:rPr>
                <w:rFonts w:ascii="Calibri" w:hAnsi="Calibri" w:cs="Calibri"/>
                <w:color w:val="000000"/>
                <w:sz w:val="20"/>
                <w:lang w:eastAsia="sl-SI"/>
              </w:rPr>
              <w:br/>
              <w:t>- stavb</w:t>
            </w:r>
            <w:r w:rsidR="00786F02" w:rsidRPr="00916484">
              <w:rPr>
                <w:rFonts w:ascii="Calibri" w:hAnsi="Calibri" w:cs="Calibri"/>
                <w:color w:val="000000"/>
                <w:sz w:val="20"/>
                <w:lang w:eastAsia="sl-SI"/>
              </w:rPr>
              <w:t>e</w:t>
            </w:r>
            <w:r w:rsidRPr="00916484">
              <w:rPr>
                <w:rFonts w:ascii="Calibri" w:hAnsi="Calibri" w:cs="Calibri"/>
                <w:color w:val="000000"/>
                <w:sz w:val="20"/>
                <w:lang w:eastAsia="sl-SI"/>
              </w:rPr>
              <w:t xml:space="preserve"> in ureditev odprtih </w:t>
            </w:r>
            <w:r w:rsidRPr="00916484">
              <w:rPr>
                <w:rFonts w:ascii="Calibri" w:hAnsi="Calibri" w:cs="Calibri"/>
                <w:color w:val="000000"/>
                <w:sz w:val="20"/>
                <w:lang w:eastAsia="sl-SI"/>
              </w:rPr>
              <w:lastRenderedPageBreak/>
              <w:t xml:space="preserve">površin, </w:t>
            </w:r>
            <w:r w:rsidRPr="00916484">
              <w:rPr>
                <w:rFonts w:ascii="Calibri" w:hAnsi="Calibri" w:cs="Calibri"/>
                <w:color w:val="000000"/>
                <w:sz w:val="20"/>
                <w:lang w:eastAsia="sl-SI"/>
              </w:rPr>
              <w:br/>
            </w:r>
            <w:r w:rsidRPr="00916484">
              <w:rPr>
                <w:rFonts w:ascii="Calibri" w:hAnsi="Calibri" w:cs="Calibri"/>
                <w:sz w:val="20"/>
                <w:lang w:eastAsia="sl-SI"/>
              </w:rPr>
              <w:t>- odstranitev objektov.</w:t>
            </w:r>
          </w:p>
          <w:p w14:paraId="244393E7" w14:textId="77777777" w:rsidR="00B255C2" w:rsidRPr="00916484" w:rsidRDefault="00B255C2" w:rsidP="00F829C0">
            <w:pPr>
              <w:widowControl/>
              <w:suppressAutoHyphens w:val="0"/>
              <w:jc w:val="left"/>
              <w:rPr>
                <w:rFonts w:ascii="Calibri" w:hAnsi="Calibri" w:cs="Calibri"/>
                <w:color w:val="000000"/>
                <w:sz w:val="20"/>
                <w:lang w:eastAsia="sl-SI"/>
              </w:rPr>
            </w:pPr>
          </w:p>
          <w:p w14:paraId="4F8DD0BF"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Vse vključno s vsemi potrebnimi načrti, elaborati, izkazi, poročili, izračuni, tehnološkimi načrti, specifikacijami in drugimi potrebnimi vsebinami za celovito in popolno izvedbo PZI.</w:t>
            </w:r>
          </w:p>
        </w:tc>
        <w:tc>
          <w:tcPr>
            <w:tcW w:w="1535" w:type="pct"/>
            <w:tcBorders>
              <w:top w:val="nil"/>
              <w:left w:val="single" w:sz="4" w:space="0" w:color="auto"/>
              <w:bottom w:val="single" w:sz="4" w:space="0" w:color="auto"/>
              <w:right w:val="single" w:sz="4" w:space="0" w:color="auto"/>
            </w:tcBorders>
          </w:tcPr>
          <w:p w14:paraId="0E8E0256"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78FC53A3"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tc>
      </w:tr>
      <w:tr w:rsidR="00B255C2" w:rsidRPr="00916484" w14:paraId="00663171" w14:textId="77777777" w:rsidTr="00F829C0">
        <w:trPr>
          <w:trHeight w:val="737"/>
        </w:trPr>
        <w:tc>
          <w:tcPr>
            <w:tcW w:w="307" w:type="pct"/>
            <w:tcBorders>
              <w:top w:val="nil"/>
              <w:left w:val="single" w:sz="4" w:space="0" w:color="auto"/>
              <w:bottom w:val="dashed" w:sz="4" w:space="0" w:color="auto"/>
              <w:right w:val="single" w:sz="4" w:space="0" w:color="auto"/>
            </w:tcBorders>
            <w:shd w:val="clear" w:color="auto" w:fill="auto"/>
            <w:noWrap/>
            <w:hideMark/>
          </w:tcPr>
          <w:p w14:paraId="3989E727"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tcPr>
          <w:p w14:paraId="7A75A6F9"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0E938D34" w14:textId="2B9B8EC3"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 xml:space="preserve">Predaja PZI dokumentacije v </w:t>
            </w:r>
            <w:r w:rsidRPr="00916484">
              <w:rPr>
                <w:rFonts w:ascii="Calibri" w:hAnsi="Calibri" w:cs="Calibri"/>
                <w:caps/>
                <w:sz w:val="20"/>
                <w:lang w:eastAsia="sl-SI"/>
              </w:rPr>
              <w:t>revizijski pregled</w:t>
            </w:r>
            <w:r w:rsidR="00A63160" w:rsidRPr="00916484">
              <w:rPr>
                <w:rFonts w:ascii="Calibri" w:hAnsi="Calibri" w:cs="Calibri"/>
                <w:caps/>
                <w:sz w:val="20"/>
                <w:lang w:eastAsia="sl-SI"/>
              </w:rPr>
              <w:t xml:space="preserve"> </w:t>
            </w:r>
            <w:r w:rsidRPr="00916484">
              <w:rPr>
                <w:rFonts w:ascii="Calibri" w:hAnsi="Calibri" w:cs="Calibri"/>
                <w:sz w:val="20"/>
                <w:lang w:eastAsia="sl-SI"/>
              </w:rPr>
              <w:t>, sodelovanje pri reviziji, izdelava končne dokumentacije PZI upoštevajoč ugotovitve revizijskega pregleda.</w:t>
            </w:r>
          </w:p>
          <w:p w14:paraId="4D9CC959"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tcPr>
          <w:p w14:paraId="12E543C9"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sz w:val="20"/>
              </w:rPr>
              <w:t>Naročnik si pridržuje pravico, da se naknadno odloči ali bo izvedel recenzijski pregled ali ne. V okviru recenzijskega pregleda je projektant dolžan brez dodatnega plačila odpraviti vse ugotovljene projektantske napake. Optimizacija ekonomike gradnje in druge zahteve recenzorja oziroma naročnika, ki ne izhajajo iz odprave projektantskih napak se obravnavajo kot dodatna dela</w:t>
            </w:r>
          </w:p>
        </w:tc>
      </w:tr>
      <w:tr w:rsidR="00B255C2" w:rsidRPr="00916484" w14:paraId="53292C8F" w14:textId="77777777" w:rsidTr="00F829C0">
        <w:trPr>
          <w:trHeight w:val="300"/>
        </w:trPr>
        <w:tc>
          <w:tcPr>
            <w:tcW w:w="307" w:type="pct"/>
            <w:tcBorders>
              <w:top w:val="nil"/>
              <w:left w:val="single" w:sz="4" w:space="0" w:color="auto"/>
              <w:bottom w:val="nil"/>
              <w:right w:val="single" w:sz="4" w:space="0" w:color="auto"/>
            </w:tcBorders>
            <w:shd w:val="clear" w:color="auto" w:fill="auto"/>
            <w:noWrap/>
            <w:hideMark/>
          </w:tcPr>
          <w:p w14:paraId="6B837119"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2.5</w:t>
            </w:r>
          </w:p>
        </w:tc>
        <w:tc>
          <w:tcPr>
            <w:tcW w:w="1423" w:type="pct"/>
            <w:tcBorders>
              <w:top w:val="nil"/>
              <w:left w:val="single" w:sz="4" w:space="0" w:color="auto"/>
              <w:bottom w:val="single" w:sz="4" w:space="0" w:color="auto"/>
              <w:right w:val="single" w:sz="4" w:space="0" w:color="auto"/>
            </w:tcBorders>
            <w:shd w:val="clear" w:color="auto" w:fill="auto"/>
            <w:hideMark/>
          </w:tcPr>
          <w:p w14:paraId="2C96BD00"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2DDD8709"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26923C89"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 </w:t>
            </w:r>
          </w:p>
        </w:tc>
      </w:tr>
      <w:tr w:rsidR="00B255C2" w:rsidRPr="00916484" w14:paraId="172971A7" w14:textId="77777777" w:rsidTr="00F829C0">
        <w:trPr>
          <w:trHeight w:val="450"/>
        </w:trPr>
        <w:tc>
          <w:tcPr>
            <w:tcW w:w="307" w:type="pct"/>
            <w:tcBorders>
              <w:top w:val="nil"/>
              <w:left w:val="single" w:sz="4" w:space="0" w:color="auto"/>
              <w:bottom w:val="dashed" w:sz="4" w:space="0" w:color="auto"/>
              <w:right w:val="single" w:sz="4" w:space="0" w:color="auto"/>
            </w:tcBorders>
            <w:shd w:val="clear" w:color="auto" w:fill="auto"/>
            <w:noWrap/>
            <w:hideMark/>
          </w:tcPr>
          <w:p w14:paraId="6D9F4D27"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135FBDE4"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 xml:space="preserve">PROJEKTNA DOKUMENTACIJA ZA RAZPIS - </w:t>
            </w:r>
            <w:r w:rsidRPr="00916484">
              <w:rPr>
                <w:rFonts w:ascii="Calibri" w:hAnsi="Calibri" w:cs="Calibri"/>
                <w:b/>
                <w:bCs/>
                <w:color w:val="000000"/>
                <w:sz w:val="20"/>
                <w:lang w:eastAsia="sl-SI"/>
              </w:rPr>
              <w:t>PZR</w:t>
            </w:r>
            <w:r w:rsidRPr="00916484">
              <w:rPr>
                <w:rFonts w:ascii="Calibri" w:hAnsi="Calibri" w:cs="Calibri"/>
                <w:color w:val="000000"/>
                <w:sz w:val="20"/>
                <w:lang w:eastAsia="sl-SI"/>
              </w:rPr>
              <w:t xml:space="preserve"> (popisi del za vsa področja) za:</w:t>
            </w:r>
          </w:p>
          <w:p w14:paraId="5B049CE2" w14:textId="1771023A" w:rsidR="00B255C2" w:rsidRPr="00916484" w:rsidRDefault="00B255C2" w:rsidP="00F829C0">
            <w:pPr>
              <w:widowControl/>
              <w:suppressAutoHyphens w:val="0"/>
              <w:jc w:val="left"/>
              <w:rPr>
                <w:rFonts w:ascii="Calibri" w:hAnsi="Calibri" w:cs="Calibri"/>
                <w:color w:val="0070C0"/>
                <w:sz w:val="20"/>
                <w:lang w:eastAsia="sl-SI"/>
              </w:rPr>
            </w:pPr>
            <w:r w:rsidRPr="00916484">
              <w:rPr>
                <w:rFonts w:ascii="Calibri" w:hAnsi="Calibri" w:cs="Calibri"/>
                <w:color w:val="000000"/>
                <w:sz w:val="20"/>
                <w:lang w:eastAsia="sl-SI"/>
              </w:rPr>
              <w:t xml:space="preserve">- </w:t>
            </w:r>
            <w:r w:rsidR="00786F02" w:rsidRPr="00916484">
              <w:rPr>
                <w:rFonts w:ascii="Calibri" w:hAnsi="Calibri" w:cs="Calibri"/>
                <w:color w:val="000000"/>
                <w:sz w:val="20"/>
                <w:lang w:eastAsia="sl-SI"/>
              </w:rPr>
              <w:t xml:space="preserve">stavbe </w:t>
            </w:r>
            <w:r w:rsidRPr="00916484">
              <w:rPr>
                <w:rFonts w:ascii="Calibri" w:hAnsi="Calibri" w:cs="Calibri"/>
                <w:color w:val="000000"/>
                <w:sz w:val="20"/>
                <w:lang w:eastAsia="sl-SI"/>
              </w:rPr>
              <w:t xml:space="preserve">in ureditev odprtih površin, </w:t>
            </w:r>
            <w:r w:rsidRPr="00916484">
              <w:rPr>
                <w:rFonts w:ascii="Calibri" w:hAnsi="Calibri" w:cs="Calibri"/>
                <w:color w:val="000000"/>
                <w:sz w:val="20"/>
                <w:lang w:eastAsia="sl-SI"/>
              </w:rPr>
              <w:br/>
            </w:r>
            <w:r w:rsidRPr="00916484">
              <w:rPr>
                <w:rFonts w:ascii="Calibri" w:hAnsi="Calibri" w:cs="Calibri"/>
                <w:sz w:val="20"/>
                <w:lang w:eastAsia="sl-SI"/>
              </w:rPr>
              <w:t>- odstranitev objektov.</w:t>
            </w:r>
          </w:p>
          <w:p w14:paraId="5B0367C3" w14:textId="77777777" w:rsidR="00B255C2" w:rsidRPr="00916484" w:rsidRDefault="00B255C2" w:rsidP="00F829C0">
            <w:pPr>
              <w:widowControl/>
              <w:suppressAutoHyphens w:val="0"/>
              <w:jc w:val="left"/>
              <w:rPr>
                <w:rFonts w:ascii="Calibri" w:hAnsi="Calibri" w:cs="Calibri"/>
                <w:color w:val="0070C0"/>
                <w:sz w:val="20"/>
                <w:lang w:eastAsia="sl-SI"/>
              </w:rPr>
            </w:pPr>
          </w:p>
        </w:tc>
        <w:tc>
          <w:tcPr>
            <w:tcW w:w="1535" w:type="pct"/>
            <w:tcBorders>
              <w:top w:val="nil"/>
              <w:left w:val="single" w:sz="4" w:space="0" w:color="auto"/>
              <w:bottom w:val="dashed" w:sz="4" w:space="0" w:color="auto"/>
              <w:right w:val="single" w:sz="4" w:space="0" w:color="auto"/>
            </w:tcBorders>
          </w:tcPr>
          <w:p w14:paraId="2CB07FA1" w14:textId="77777777" w:rsidR="00B255C2" w:rsidRPr="00916484" w:rsidRDefault="00B255C2" w:rsidP="00F829C0">
            <w:pPr>
              <w:widowControl/>
              <w:suppressAutoHyphens w:val="0"/>
              <w:jc w:val="left"/>
              <w:rPr>
                <w:rFonts w:ascii="Calibri" w:hAnsi="Calibri" w:cs="Calibri"/>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0A1D0A86"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tc>
      </w:tr>
      <w:tr w:rsidR="00B255C2" w:rsidRPr="00916484" w14:paraId="4FCABEAE" w14:textId="77777777" w:rsidTr="00F829C0">
        <w:trPr>
          <w:trHeight w:val="300"/>
        </w:trPr>
        <w:tc>
          <w:tcPr>
            <w:tcW w:w="307" w:type="pct"/>
            <w:tcBorders>
              <w:top w:val="dashed" w:sz="4" w:space="0" w:color="auto"/>
              <w:left w:val="single" w:sz="4" w:space="0" w:color="auto"/>
              <w:bottom w:val="nil"/>
              <w:right w:val="single" w:sz="4" w:space="0" w:color="auto"/>
            </w:tcBorders>
            <w:shd w:val="clear" w:color="auto" w:fill="auto"/>
            <w:noWrap/>
          </w:tcPr>
          <w:p w14:paraId="2BF9C546"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3.0.</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2811CB59"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4DB2E2A8" w14:textId="77777777" w:rsidR="00B255C2" w:rsidRPr="00916484" w:rsidRDefault="00B255C2" w:rsidP="00F829C0">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62AE3240" w14:textId="77777777" w:rsidR="00B255C2" w:rsidRPr="00916484" w:rsidRDefault="00B255C2" w:rsidP="00F829C0">
            <w:pPr>
              <w:widowControl/>
              <w:suppressAutoHyphens w:val="0"/>
              <w:jc w:val="right"/>
              <w:rPr>
                <w:rFonts w:ascii="Calibri" w:hAnsi="Calibri" w:cs="Calibri"/>
                <w:sz w:val="20"/>
                <w:lang w:eastAsia="sl-SI"/>
              </w:rPr>
            </w:pPr>
          </w:p>
        </w:tc>
      </w:tr>
      <w:tr w:rsidR="00B255C2" w:rsidRPr="00916484" w14:paraId="5B1266DC" w14:textId="77777777" w:rsidTr="00F829C0">
        <w:trPr>
          <w:trHeight w:val="300"/>
        </w:trPr>
        <w:tc>
          <w:tcPr>
            <w:tcW w:w="307" w:type="pct"/>
            <w:tcBorders>
              <w:left w:val="single" w:sz="4" w:space="0" w:color="auto"/>
              <w:bottom w:val="dashed" w:sz="4" w:space="0" w:color="auto"/>
              <w:right w:val="single" w:sz="4" w:space="0" w:color="auto"/>
            </w:tcBorders>
            <w:shd w:val="clear" w:color="auto" w:fill="auto"/>
            <w:noWrap/>
          </w:tcPr>
          <w:p w14:paraId="3001F599"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3.2.</w:t>
            </w:r>
          </w:p>
        </w:tc>
        <w:tc>
          <w:tcPr>
            <w:tcW w:w="1423" w:type="pct"/>
            <w:tcBorders>
              <w:top w:val="dashed" w:sz="4" w:space="0" w:color="auto"/>
              <w:left w:val="single" w:sz="4" w:space="0" w:color="auto"/>
              <w:bottom w:val="dashed" w:sz="4" w:space="0" w:color="auto"/>
              <w:right w:val="single" w:sz="4" w:space="0" w:color="auto"/>
            </w:tcBorders>
            <w:shd w:val="clear" w:color="auto" w:fill="auto"/>
          </w:tcPr>
          <w:p w14:paraId="5637C6FF"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GRADBENA POGODBA</w:t>
            </w:r>
          </w:p>
          <w:p w14:paraId="34DA0B5D"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 xml:space="preserve">priprava odgovorov na strokovna vprašanja ponudnikov s področja arhitekture in pridobivanje odgovorov drugih strokovnjakov, preverjanje ustreznosti strokovno utemeljenih dodatnih del. </w:t>
            </w:r>
          </w:p>
        </w:tc>
        <w:tc>
          <w:tcPr>
            <w:tcW w:w="1535" w:type="pct"/>
            <w:tcBorders>
              <w:top w:val="dashed" w:sz="4" w:space="0" w:color="auto"/>
              <w:left w:val="single" w:sz="4" w:space="0" w:color="auto"/>
              <w:bottom w:val="dashed" w:sz="4" w:space="0" w:color="auto"/>
              <w:right w:val="single" w:sz="4" w:space="0" w:color="auto"/>
            </w:tcBorders>
          </w:tcPr>
          <w:p w14:paraId="2BF2C9C0" w14:textId="77777777" w:rsidR="00B255C2" w:rsidRPr="00916484" w:rsidRDefault="00B255C2" w:rsidP="00F829C0">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1C3291DC" w14:textId="77777777" w:rsidR="00B255C2" w:rsidRPr="00916484" w:rsidRDefault="00B255C2" w:rsidP="00F829C0">
            <w:pPr>
              <w:widowControl/>
              <w:suppressAutoHyphens w:val="0"/>
              <w:jc w:val="right"/>
              <w:rPr>
                <w:rFonts w:ascii="Calibri" w:hAnsi="Calibri" w:cs="Calibri"/>
                <w:sz w:val="20"/>
                <w:lang w:eastAsia="sl-SI"/>
              </w:rPr>
            </w:pPr>
            <w:r w:rsidRPr="00916484">
              <w:rPr>
                <w:rFonts w:ascii="Calibri" w:hAnsi="Calibri" w:cs="Calibri"/>
                <w:sz w:val="20"/>
                <w:lang w:eastAsia="sl-SI"/>
              </w:rPr>
              <w:t>Že vključeno v ceno projektne dokumentacije za razpis.</w:t>
            </w:r>
          </w:p>
        </w:tc>
      </w:tr>
      <w:tr w:rsidR="00B255C2" w:rsidRPr="00916484" w14:paraId="133ED808" w14:textId="77777777" w:rsidTr="00F829C0">
        <w:trPr>
          <w:trHeight w:val="300"/>
        </w:trPr>
        <w:tc>
          <w:tcPr>
            <w:tcW w:w="307" w:type="pct"/>
            <w:tcBorders>
              <w:top w:val="dashed" w:sz="4" w:space="0" w:color="auto"/>
              <w:left w:val="single" w:sz="4" w:space="0" w:color="auto"/>
              <w:right w:val="single" w:sz="4" w:space="0" w:color="auto"/>
            </w:tcBorders>
            <w:shd w:val="clear" w:color="auto" w:fill="auto"/>
            <w:noWrap/>
          </w:tcPr>
          <w:p w14:paraId="6C00D9C4"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4</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77AF17DB"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13331CE1"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2AE7A201"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786F02" w:rsidRPr="00916484" w14:paraId="763BD710" w14:textId="77777777" w:rsidTr="00F829C0">
        <w:trPr>
          <w:trHeight w:val="300"/>
        </w:trPr>
        <w:tc>
          <w:tcPr>
            <w:tcW w:w="307" w:type="pct"/>
            <w:tcBorders>
              <w:left w:val="single" w:sz="4" w:space="0" w:color="auto"/>
              <w:bottom w:val="nil"/>
              <w:right w:val="single" w:sz="4" w:space="0" w:color="auto"/>
            </w:tcBorders>
            <w:shd w:val="clear" w:color="auto" w:fill="auto"/>
            <w:noWrap/>
          </w:tcPr>
          <w:p w14:paraId="6CF2724F"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4.1.</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2C1844E0"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PRIPRAVA GRADNJE</w:t>
            </w:r>
          </w:p>
          <w:p w14:paraId="3A1708BC"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Sodelovanje pri uvedbi v delo in zakoličenju objekta.</w:t>
            </w:r>
          </w:p>
        </w:tc>
        <w:tc>
          <w:tcPr>
            <w:tcW w:w="1535" w:type="pct"/>
            <w:tcBorders>
              <w:top w:val="dashed" w:sz="4" w:space="0" w:color="auto"/>
              <w:left w:val="single" w:sz="4" w:space="0" w:color="auto"/>
              <w:bottom w:val="single" w:sz="4" w:space="0" w:color="auto"/>
              <w:right w:val="single" w:sz="4" w:space="0" w:color="auto"/>
            </w:tcBorders>
          </w:tcPr>
          <w:p w14:paraId="20B6F974" w14:textId="77777777" w:rsidR="00B255C2" w:rsidRPr="00916484" w:rsidRDefault="00B255C2" w:rsidP="00F829C0">
            <w:pPr>
              <w:widowControl/>
              <w:suppressAutoHyphens w:val="0"/>
              <w:jc w:val="left"/>
              <w:outlineLvl w:val="1"/>
              <w:rPr>
                <w:rFonts w:ascii="Calibri" w:hAnsi="Calibri" w:cs="Calibri"/>
                <w:caps/>
                <w:sz w:val="20"/>
              </w:rPr>
            </w:pPr>
            <w:r w:rsidRPr="00916484">
              <w:rPr>
                <w:rFonts w:ascii="Calibri" w:hAnsi="Calibri" w:cs="Calibri"/>
                <w:caps/>
                <w:sz w:val="20"/>
              </w:rPr>
              <w:t>Zastopanje investitorja v upravnih postopkih:</w:t>
            </w:r>
          </w:p>
          <w:p w14:paraId="268C92DC" w14:textId="77777777" w:rsidR="00B255C2" w:rsidRPr="00916484" w:rsidRDefault="00B255C2" w:rsidP="00F829C0">
            <w:pPr>
              <w:widowControl/>
              <w:suppressAutoHyphens w:val="0"/>
              <w:jc w:val="left"/>
              <w:outlineLvl w:val="1"/>
              <w:rPr>
                <w:rFonts w:ascii="Calibri" w:hAnsi="Calibri" w:cs="Calibri"/>
                <w:sz w:val="20"/>
              </w:rPr>
            </w:pPr>
            <w:r w:rsidRPr="00916484">
              <w:rPr>
                <w:rFonts w:ascii="Calibri" w:hAnsi="Calibri" w:cs="Calibri"/>
                <w:sz w:val="20"/>
              </w:rPr>
              <w:t xml:space="preserve">priprava vloge za prijavo del. </w:t>
            </w:r>
          </w:p>
          <w:p w14:paraId="79EAD2D7" w14:textId="77777777" w:rsidR="00B255C2" w:rsidRPr="00916484" w:rsidRDefault="00B255C2" w:rsidP="00F829C0">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FFFFFF" w:themeFill="background1"/>
          </w:tcPr>
          <w:p w14:paraId="40A788E7" w14:textId="77777777" w:rsidR="00B255C2" w:rsidRPr="00916484" w:rsidRDefault="00B255C2" w:rsidP="00F829C0">
            <w:pPr>
              <w:widowControl/>
              <w:suppressAutoHyphens w:val="0"/>
              <w:jc w:val="right"/>
              <w:rPr>
                <w:rFonts w:ascii="Calibri" w:hAnsi="Calibri" w:cs="Calibri"/>
                <w:sz w:val="20"/>
                <w:lang w:eastAsia="sl-SI"/>
              </w:rPr>
            </w:pPr>
            <w:r w:rsidRPr="00916484">
              <w:rPr>
                <w:rFonts w:ascii="Calibri" w:hAnsi="Calibri" w:cs="Calibri"/>
                <w:sz w:val="20"/>
                <w:lang w:eastAsia="sl-SI"/>
              </w:rPr>
              <w:t>000000,00 EUR</w:t>
            </w:r>
          </w:p>
        </w:tc>
      </w:tr>
      <w:tr w:rsidR="00B255C2" w:rsidRPr="00916484" w14:paraId="42D949CE" w14:textId="77777777" w:rsidTr="00F829C0">
        <w:trPr>
          <w:trHeight w:val="300"/>
        </w:trPr>
        <w:tc>
          <w:tcPr>
            <w:tcW w:w="307" w:type="pct"/>
            <w:tcBorders>
              <w:left w:val="single" w:sz="4" w:space="0" w:color="auto"/>
              <w:bottom w:val="nil"/>
              <w:right w:val="single" w:sz="4" w:space="0" w:color="auto"/>
            </w:tcBorders>
            <w:shd w:val="clear" w:color="auto" w:fill="auto"/>
            <w:noWrap/>
          </w:tcPr>
          <w:p w14:paraId="70B67626"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4.2.</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22DF7B07"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IZVAJANJE GRADNJE</w:t>
            </w:r>
          </w:p>
          <w:p w14:paraId="727F92AF"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Izvajanje projektantskega nadzora</w:t>
            </w:r>
            <w:r w:rsidRPr="00916484">
              <w:rPr>
                <w:rFonts w:ascii="Calibri" w:hAnsi="Calibri" w:cs="Calibri"/>
                <w:sz w:val="20"/>
                <w:vertAlign w:val="superscript"/>
                <w:lang w:eastAsia="sl-SI"/>
              </w:rPr>
              <w:t>2</w:t>
            </w:r>
            <w:r w:rsidRPr="00916484">
              <w:rPr>
                <w:rFonts w:ascii="Calibri" w:hAnsi="Calibri" w:cs="Calibri"/>
                <w:sz w:val="20"/>
                <w:lang w:eastAsia="sl-SI"/>
              </w:rPr>
              <w:t xml:space="preserve"> z vidika preverjanja skladnosti z gradbenim dovoljenjem (vodenje in koordinacija)  in izvajanje projektantskega nadzora z vidika skladnosti z načrti PZI (projektiranje).</w:t>
            </w:r>
          </w:p>
        </w:tc>
        <w:tc>
          <w:tcPr>
            <w:tcW w:w="1535" w:type="pct"/>
            <w:tcBorders>
              <w:top w:val="dashed" w:sz="4" w:space="0" w:color="auto"/>
              <w:left w:val="single" w:sz="4" w:space="0" w:color="auto"/>
              <w:bottom w:val="single" w:sz="4" w:space="0" w:color="auto"/>
              <w:right w:val="single" w:sz="4" w:space="0" w:color="auto"/>
            </w:tcBorders>
          </w:tcPr>
          <w:p w14:paraId="232B26EE" w14:textId="77777777" w:rsidR="00B255C2" w:rsidRPr="00916484" w:rsidRDefault="00B255C2" w:rsidP="00F829C0">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49814CE8"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p w14:paraId="00702EF6" w14:textId="77777777" w:rsidR="00B255C2" w:rsidRPr="00916484" w:rsidRDefault="00B255C2" w:rsidP="00F829C0">
            <w:pPr>
              <w:widowControl/>
              <w:suppressAutoHyphens w:val="0"/>
              <w:jc w:val="right"/>
              <w:rPr>
                <w:rFonts w:ascii="Calibri" w:hAnsi="Calibri" w:cs="Calibri"/>
                <w:color w:val="000000"/>
                <w:sz w:val="20"/>
                <w:lang w:eastAsia="sl-SI"/>
              </w:rPr>
            </w:pPr>
          </w:p>
          <w:p w14:paraId="6AC63C33" w14:textId="77777777" w:rsidR="00B255C2" w:rsidRPr="00916484" w:rsidRDefault="00B255C2" w:rsidP="00F829C0">
            <w:pPr>
              <w:widowControl/>
              <w:suppressAutoHyphens w:val="0"/>
              <w:jc w:val="right"/>
              <w:rPr>
                <w:rFonts w:ascii="Calibri" w:hAnsi="Calibri" w:cs="Calibri"/>
                <w:color w:val="000000"/>
                <w:sz w:val="20"/>
                <w:lang w:eastAsia="sl-SI"/>
              </w:rPr>
            </w:pPr>
          </w:p>
          <w:p w14:paraId="52007081" w14:textId="77777777" w:rsidR="00B255C2" w:rsidRPr="00916484" w:rsidRDefault="00B255C2" w:rsidP="00F829C0">
            <w:pPr>
              <w:widowControl/>
              <w:suppressAutoHyphens w:val="0"/>
              <w:jc w:val="right"/>
              <w:rPr>
                <w:rFonts w:ascii="Calibri" w:hAnsi="Calibri" w:cs="Calibri"/>
                <w:color w:val="000000"/>
                <w:sz w:val="20"/>
                <w:lang w:eastAsia="sl-SI"/>
              </w:rPr>
            </w:pPr>
          </w:p>
          <w:p w14:paraId="75E8F388" w14:textId="77777777" w:rsidR="00B255C2" w:rsidRPr="00916484" w:rsidRDefault="00B255C2" w:rsidP="00F829C0">
            <w:pPr>
              <w:jc w:val="right"/>
              <w:rPr>
                <w:rFonts w:ascii="Calibri" w:hAnsi="Calibri" w:cs="Calibri"/>
                <w:bCs/>
                <w:sz w:val="20"/>
              </w:rPr>
            </w:pPr>
            <w:r w:rsidRPr="00916484">
              <w:rPr>
                <w:rFonts w:ascii="Calibri" w:hAnsi="Calibri" w:cs="Calibri"/>
                <w:bCs/>
                <w:sz w:val="20"/>
              </w:rPr>
              <w:t xml:space="preserve">Upoštevani čas za izgradnjo in dokončanje vseh GOI del in opreme je predvidoma 365 dni. </w:t>
            </w:r>
          </w:p>
          <w:p w14:paraId="04D38D1D" w14:textId="77777777" w:rsidR="00B255C2" w:rsidRPr="00916484" w:rsidRDefault="00B255C2" w:rsidP="00F829C0">
            <w:pPr>
              <w:widowControl/>
              <w:suppressAutoHyphens w:val="0"/>
              <w:jc w:val="right"/>
              <w:rPr>
                <w:rFonts w:ascii="Calibri" w:hAnsi="Calibri" w:cs="Calibri"/>
                <w:color w:val="0070C0"/>
                <w:sz w:val="20"/>
                <w:lang w:eastAsia="sl-SI"/>
              </w:rPr>
            </w:pPr>
          </w:p>
        </w:tc>
      </w:tr>
      <w:tr w:rsidR="00B255C2" w:rsidRPr="00916484" w14:paraId="2279FEBC" w14:textId="77777777" w:rsidTr="00F829C0">
        <w:trPr>
          <w:trHeight w:val="300"/>
        </w:trPr>
        <w:tc>
          <w:tcPr>
            <w:tcW w:w="307" w:type="pct"/>
            <w:tcBorders>
              <w:left w:val="single" w:sz="4" w:space="0" w:color="auto"/>
              <w:bottom w:val="nil"/>
              <w:right w:val="single" w:sz="4" w:space="0" w:color="auto"/>
            </w:tcBorders>
            <w:shd w:val="clear" w:color="auto" w:fill="auto"/>
            <w:noWrap/>
          </w:tcPr>
          <w:p w14:paraId="24F14D7D"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4.4.</w:t>
            </w:r>
          </w:p>
        </w:tc>
        <w:tc>
          <w:tcPr>
            <w:tcW w:w="1423" w:type="pct"/>
            <w:tcBorders>
              <w:top w:val="dashed" w:sz="4" w:space="0" w:color="auto"/>
              <w:left w:val="single" w:sz="4" w:space="0" w:color="auto"/>
              <w:bottom w:val="dashed" w:sz="4" w:space="0" w:color="auto"/>
              <w:right w:val="single" w:sz="4" w:space="0" w:color="auto"/>
            </w:tcBorders>
            <w:shd w:val="clear" w:color="auto" w:fill="auto"/>
          </w:tcPr>
          <w:p w14:paraId="58366C3B"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PREDAJA OBJEKTA</w:t>
            </w:r>
          </w:p>
          <w:p w14:paraId="3AE2F9A3" w14:textId="77777777" w:rsidR="00B255C2" w:rsidRPr="00916484" w:rsidRDefault="00B255C2" w:rsidP="00F829C0">
            <w:pPr>
              <w:widowControl/>
              <w:suppressAutoHyphens w:val="0"/>
              <w:jc w:val="left"/>
              <w:rPr>
                <w:rFonts w:ascii="Calibri" w:hAnsi="Calibri" w:cs="Calibri"/>
                <w:sz w:val="20"/>
                <w:lang w:eastAsia="sl-SI"/>
              </w:rPr>
            </w:pPr>
            <w:r w:rsidRPr="00916484">
              <w:rPr>
                <w:rFonts w:ascii="Calibri" w:hAnsi="Calibri" w:cs="Calibri"/>
                <w:sz w:val="20"/>
                <w:lang w:eastAsia="sl-SI"/>
              </w:rPr>
              <w:t xml:space="preserve">Izvajanje projektantskega nadzora v času predaje objekta ter pregled objekta ter </w:t>
            </w:r>
            <w:r w:rsidRPr="00916484">
              <w:rPr>
                <w:rFonts w:ascii="Calibri" w:hAnsi="Calibri" w:cs="Calibri"/>
                <w:sz w:val="20"/>
                <w:lang w:eastAsia="sl-SI"/>
              </w:rPr>
              <w:lastRenderedPageBreak/>
              <w:t>ugotavljanje skladnosti z gradbenim dovoljenjem.</w:t>
            </w:r>
          </w:p>
        </w:tc>
        <w:tc>
          <w:tcPr>
            <w:tcW w:w="1535" w:type="pct"/>
            <w:tcBorders>
              <w:top w:val="dashed" w:sz="4" w:space="0" w:color="auto"/>
              <w:left w:val="single" w:sz="4" w:space="0" w:color="auto"/>
              <w:bottom w:val="dashed" w:sz="4" w:space="0" w:color="auto"/>
              <w:right w:val="single" w:sz="4" w:space="0" w:color="auto"/>
            </w:tcBorders>
          </w:tcPr>
          <w:p w14:paraId="308FB2C4" w14:textId="77777777" w:rsidR="00B255C2" w:rsidRPr="00916484" w:rsidRDefault="00B255C2" w:rsidP="00F829C0">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FFFFFF" w:themeFill="background1"/>
          </w:tcPr>
          <w:p w14:paraId="13C9C6CC"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p w14:paraId="3EDC3F6D"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916484" w14:paraId="04FA8A4D" w14:textId="77777777" w:rsidTr="00F829C0">
        <w:trPr>
          <w:trHeight w:val="300"/>
        </w:trPr>
        <w:tc>
          <w:tcPr>
            <w:tcW w:w="307" w:type="pct"/>
            <w:tcBorders>
              <w:top w:val="dashed" w:sz="4" w:space="0" w:color="auto"/>
              <w:left w:val="single" w:sz="4" w:space="0" w:color="auto"/>
              <w:bottom w:val="nil"/>
              <w:right w:val="single" w:sz="4" w:space="0" w:color="auto"/>
            </w:tcBorders>
            <w:shd w:val="clear" w:color="auto" w:fill="auto"/>
            <w:noWrap/>
            <w:hideMark/>
          </w:tcPr>
          <w:p w14:paraId="3D2E265F"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4.5</w:t>
            </w:r>
          </w:p>
        </w:tc>
        <w:tc>
          <w:tcPr>
            <w:tcW w:w="1423" w:type="pct"/>
            <w:tcBorders>
              <w:top w:val="dashed" w:sz="4" w:space="0" w:color="auto"/>
              <w:left w:val="single" w:sz="4" w:space="0" w:color="auto"/>
              <w:bottom w:val="single" w:sz="4" w:space="0" w:color="auto"/>
              <w:right w:val="single" w:sz="4" w:space="0" w:color="auto"/>
            </w:tcBorders>
            <w:shd w:val="clear" w:color="auto" w:fill="auto"/>
            <w:hideMark/>
          </w:tcPr>
          <w:p w14:paraId="2E82ED91"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DOVOLJENJE ZA UPORABO</w:t>
            </w:r>
          </w:p>
        </w:tc>
        <w:tc>
          <w:tcPr>
            <w:tcW w:w="1535" w:type="pct"/>
            <w:tcBorders>
              <w:top w:val="dashed" w:sz="4" w:space="0" w:color="auto"/>
              <w:left w:val="single" w:sz="4" w:space="0" w:color="auto"/>
              <w:bottom w:val="single" w:sz="4" w:space="0" w:color="auto"/>
              <w:right w:val="single" w:sz="4" w:space="0" w:color="auto"/>
            </w:tcBorders>
          </w:tcPr>
          <w:p w14:paraId="6FE0B275"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1A2B2A18"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 </w:t>
            </w:r>
          </w:p>
        </w:tc>
      </w:tr>
      <w:tr w:rsidR="00B255C2" w:rsidRPr="00916484" w14:paraId="70302581" w14:textId="77777777" w:rsidTr="00F829C0">
        <w:trPr>
          <w:trHeight w:val="1575"/>
        </w:trPr>
        <w:tc>
          <w:tcPr>
            <w:tcW w:w="307" w:type="pct"/>
            <w:tcBorders>
              <w:top w:val="nil"/>
              <w:left w:val="single" w:sz="4" w:space="0" w:color="auto"/>
              <w:right w:val="single" w:sz="4" w:space="0" w:color="auto"/>
            </w:tcBorders>
            <w:shd w:val="clear" w:color="auto" w:fill="auto"/>
            <w:noWrap/>
            <w:hideMark/>
          </w:tcPr>
          <w:p w14:paraId="1A986C90" w14:textId="77777777" w:rsidR="00B255C2" w:rsidRPr="00916484" w:rsidRDefault="00B255C2" w:rsidP="00F829C0">
            <w:pPr>
              <w:widowControl/>
              <w:suppressAutoHyphens w:val="0"/>
              <w:jc w:val="left"/>
              <w:rPr>
                <w:rFonts w:ascii="Calibri" w:hAnsi="Calibri" w:cs="Calibri"/>
                <w:color w:val="000000"/>
                <w:sz w:val="20"/>
                <w:lang w:eastAsia="sl-SI"/>
              </w:rPr>
            </w:pPr>
            <w:r w:rsidRPr="00916484">
              <w:rPr>
                <w:rFonts w:ascii="Calibri" w:hAnsi="Calibri" w:cs="Calibri"/>
                <w:color w:val="000000"/>
                <w:sz w:val="20"/>
                <w:lang w:eastAsia="sl-SI"/>
              </w:rPr>
              <w:t> </w:t>
            </w:r>
          </w:p>
        </w:tc>
        <w:tc>
          <w:tcPr>
            <w:tcW w:w="1423" w:type="pct"/>
            <w:tcBorders>
              <w:top w:val="nil"/>
              <w:left w:val="single" w:sz="4" w:space="0" w:color="auto"/>
              <w:bottom w:val="single" w:sz="4" w:space="0" w:color="auto"/>
              <w:right w:val="single" w:sz="4" w:space="0" w:color="auto"/>
            </w:tcBorders>
            <w:shd w:val="clear" w:color="auto" w:fill="auto"/>
            <w:hideMark/>
          </w:tcPr>
          <w:p w14:paraId="648999D1" w14:textId="77777777" w:rsidR="00B255C2" w:rsidRPr="00916484" w:rsidRDefault="00B255C2" w:rsidP="00F829C0">
            <w:pPr>
              <w:widowControl/>
              <w:suppressAutoHyphens w:val="0"/>
              <w:jc w:val="left"/>
              <w:rPr>
                <w:rFonts w:ascii="Calibri" w:hAnsi="Calibri" w:cs="Calibri"/>
                <w:b/>
                <w:bCs/>
                <w:color w:val="000000"/>
                <w:sz w:val="20"/>
                <w:lang w:eastAsia="sl-SI"/>
              </w:rPr>
            </w:pPr>
            <w:r w:rsidRPr="00916484">
              <w:rPr>
                <w:rFonts w:ascii="Calibri" w:hAnsi="Calibri" w:cs="Calibri"/>
                <w:color w:val="000000"/>
                <w:sz w:val="20"/>
                <w:lang w:eastAsia="sl-SI"/>
              </w:rPr>
              <w:t xml:space="preserve">PRIKAZ IZVEDENIH DEL – </w:t>
            </w:r>
            <w:r w:rsidRPr="00916484">
              <w:rPr>
                <w:rFonts w:ascii="Calibri" w:hAnsi="Calibri" w:cs="Calibri"/>
                <w:b/>
                <w:bCs/>
                <w:color w:val="000000"/>
                <w:sz w:val="20"/>
                <w:lang w:eastAsia="sl-SI"/>
              </w:rPr>
              <w:t>PID</w:t>
            </w:r>
          </w:p>
          <w:p w14:paraId="0DDEC809" w14:textId="77777777" w:rsidR="00B255C2" w:rsidRPr="00916484" w:rsidRDefault="00B255C2" w:rsidP="00F829C0">
            <w:pPr>
              <w:widowControl/>
              <w:suppressAutoHyphens w:val="0"/>
              <w:jc w:val="left"/>
              <w:rPr>
                <w:rFonts w:ascii="Calibri" w:hAnsi="Calibri" w:cs="Calibri"/>
                <w:bCs/>
                <w:color w:val="000000"/>
                <w:sz w:val="20"/>
                <w:lang w:eastAsia="sl-SI"/>
              </w:rPr>
            </w:pPr>
            <w:r w:rsidRPr="00916484">
              <w:rPr>
                <w:rFonts w:ascii="Calibri" w:hAnsi="Calibri" w:cs="Calibri"/>
                <w:bCs/>
                <w:color w:val="000000"/>
                <w:sz w:val="20"/>
                <w:lang w:eastAsia="sl-SI"/>
              </w:rPr>
              <w:t>in sodelovanje pri tehničnem pregledu</w:t>
            </w:r>
          </w:p>
        </w:tc>
        <w:tc>
          <w:tcPr>
            <w:tcW w:w="1535" w:type="pct"/>
            <w:tcBorders>
              <w:top w:val="nil"/>
              <w:left w:val="single" w:sz="4" w:space="0" w:color="auto"/>
              <w:bottom w:val="single" w:sz="4" w:space="0" w:color="auto"/>
              <w:right w:val="single" w:sz="4" w:space="0" w:color="auto"/>
            </w:tcBorders>
          </w:tcPr>
          <w:p w14:paraId="36ACC455"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1CF4BA29" w14:textId="77777777" w:rsidR="00B255C2" w:rsidRPr="0091648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p w14:paraId="73968318" w14:textId="77777777" w:rsidR="00B255C2" w:rsidRPr="00916484" w:rsidRDefault="00B255C2" w:rsidP="00F829C0">
            <w:pPr>
              <w:widowControl/>
              <w:suppressAutoHyphens w:val="0"/>
              <w:jc w:val="right"/>
              <w:rPr>
                <w:rFonts w:ascii="Calibri" w:hAnsi="Calibri" w:cs="Calibri"/>
                <w:color w:val="000000"/>
                <w:sz w:val="20"/>
                <w:lang w:eastAsia="sl-SI"/>
              </w:rPr>
            </w:pPr>
          </w:p>
        </w:tc>
      </w:tr>
      <w:tr w:rsidR="00B255C2" w:rsidRPr="00E84A8B" w14:paraId="1BA836B5" w14:textId="77777777" w:rsidTr="00F829C0">
        <w:trPr>
          <w:trHeight w:val="510"/>
        </w:trPr>
        <w:tc>
          <w:tcPr>
            <w:tcW w:w="307" w:type="pct"/>
            <w:tcBorders>
              <w:left w:val="single" w:sz="4" w:space="0" w:color="auto"/>
              <w:bottom w:val="single" w:sz="4" w:space="0" w:color="auto"/>
              <w:right w:val="single" w:sz="4" w:space="0" w:color="auto"/>
            </w:tcBorders>
            <w:shd w:val="clear" w:color="auto" w:fill="auto"/>
            <w:noWrap/>
          </w:tcPr>
          <w:p w14:paraId="021BB463" w14:textId="77777777" w:rsidR="00B255C2" w:rsidRPr="00916484" w:rsidRDefault="00B255C2" w:rsidP="00F829C0">
            <w:pPr>
              <w:widowControl/>
              <w:suppressAutoHyphens w:val="0"/>
              <w:jc w:val="left"/>
              <w:rPr>
                <w:rFonts w:ascii="Calibri" w:hAnsi="Calibri" w:cs="Calibri"/>
                <w:color w:val="000000"/>
                <w:sz w:val="20"/>
                <w:lang w:eastAsia="sl-SI"/>
              </w:rPr>
            </w:pP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BE3EA71" w14:textId="77777777" w:rsidR="00B255C2" w:rsidRPr="00916484" w:rsidRDefault="00B255C2" w:rsidP="00F829C0">
            <w:pPr>
              <w:widowControl/>
              <w:suppressAutoHyphens w:val="0"/>
              <w:jc w:val="left"/>
              <w:rPr>
                <w:rFonts w:ascii="Calibri" w:hAnsi="Calibri" w:cs="Calibri"/>
                <w:sz w:val="20"/>
              </w:rPr>
            </w:pPr>
          </w:p>
        </w:tc>
        <w:tc>
          <w:tcPr>
            <w:tcW w:w="1535" w:type="pct"/>
            <w:tcBorders>
              <w:top w:val="single" w:sz="4" w:space="0" w:color="auto"/>
              <w:left w:val="single" w:sz="4" w:space="0" w:color="auto"/>
              <w:bottom w:val="single" w:sz="4" w:space="0" w:color="auto"/>
              <w:right w:val="single" w:sz="4" w:space="0" w:color="auto"/>
            </w:tcBorders>
          </w:tcPr>
          <w:p w14:paraId="71A5DEE5" w14:textId="77777777" w:rsidR="00B255C2" w:rsidRPr="00916484" w:rsidRDefault="00B255C2" w:rsidP="00F829C0">
            <w:pPr>
              <w:widowControl/>
              <w:suppressAutoHyphens w:val="0"/>
              <w:jc w:val="left"/>
              <w:outlineLvl w:val="1"/>
              <w:rPr>
                <w:rFonts w:ascii="Calibri" w:hAnsi="Calibri" w:cs="Calibri"/>
                <w:caps/>
                <w:sz w:val="20"/>
              </w:rPr>
            </w:pPr>
            <w:r w:rsidRPr="00916484">
              <w:rPr>
                <w:rFonts w:ascii="Calibri" w:hAnsi="Calibri" w:cs="Calibri"/>
                <w:caps/>
                <w:sz w:val="20"/>
              </w:rPr>
              <w:t>Zastopanje investitorja v upravnih postopkih:</w:t>
            </w:r>
          </w:p>
          <w:p w14:paraId="0364F30D" w14:textId="77777777" w:rsidR="00B255C2" w:rsidRPr="00916484" w:rsidRDefault="00B255C2" w:rsidP="00F829C0">
            <w:pPr>
              <w:widowControl/>
              <w:suppressAutoHyphens w:val="0"/>
              <w:jc w:val="left"/>
              <w:outlineLvl w:val="1"/>
              <w:rPr>
                <w:rFonts w:ascii="Calibri" w:hAnsi="Calibri" w:cs="Calibri"/>
                <w:sz w:val="20"/>
              </w:rPr>
            </w:pPr>
            <w:r w:rsidRPr="00916484">
              <w:rPr>
                <w:rFonts w:ascii="Calibri" w:hAnsi="Calibri" w:cs="Calibri"/>
                <w:sz w:val="20"/>
              </w:rPr>
              <w:t>priprava vloge za uporabno dovoljenje in pridobivanje mnenj v primeru dopustnih manjših odstopanj</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52CCF6F0" w14:textId="77777777" w:rsidR="00B255C2" w:rsidRPr="006E42D4" w:rsidRDefault="00B255C2" w:rsidP="00F829C0">
            <w:pPr>
              <w:widowControl/>
              <w:suppressAutoHyphens w:val="0"/>
              <w:jc w:val="right"/>
              <w:rPr>
                <w:rFonts w:ascii="Calibri" w:hAnsi="Calibri" w:cs="Calibri"/>
                <w:color w:val="000000"/>
                <w:sz w:val="20"/>
                <w:lang w:eastAsia="sl-SI"/>
              </w:rPr>
            </w:pPr>
            <w:r w:rsidRPr="00916484">
              <w:rPr>
                <w:rFonts w:ascii="Calibri" w:hAnsi="Calibri" w:cs="Calibri"/>
                <w:color w:val="000000"/>
                <w:sz w:val="20"/>
                <w:lang w:eastAsia="sl-SI"/>
              </w:rPr>
              <w:t>000000,00 EUR</w:t>
            </w:r>
          </w:p>
          <w:p w14:paraId="1C2A3E64" w14:textId="77777777" w:rsidR="00B255C2" w:rsidRPr="00E84A8B" w:rsidRDefault="00B255C2" w:rsidP="00F829C0">
            <w:pPr>
              <w:widowControl/>
              <w:suppressAutoHyphens w:val="0"/>
              <w:jc w:val="right"/>
              <w:rPr>
                <w:rFonts w:ascii="Calibri" w:hAnsi="Calibri" w:cs="Calibri"/>
                <w:color w:val="000000"/>
                <w:sz w:val="20"/>
                <w:lang w:eastAsia="sl-SI"/>
              </w:rPr>
            </w:pPr>
          </w:p>
        </w:tc>
      </w:tr>
      <w:tr w:rsidR="00B255C2" w:rsidRPr="00E84A8B" w14:paraId="2298364F" w14:textId="77777777" w:rsidTr="00F829C0">
        <w:trPr>
          <w:trHeight w:val="510"/>
        </w:trPr>
        <w:tc>
          <w:tcPr>
            <w:tcW w:w="307" w:type="pct"/>
            <w:tcBorders>
              <w:top w:val="single" w:sz="4" w:space="0" w:color="auto"/>
              <w:left w:val="single" w:sz="4" w:space="0" w:color="auto"/>
              <w:bottom w:val="single" w:sz="4" w:space="0" w:color="auto"/>
              <w:right w:val="single" w:sz="4" w:space="0" w:color="auto"/>
            </w:tcBorders>
            <w:shd w:val="clear" w:color="auto" w:fill="E1EBF7" w:themeFill="text2" w:themeFillTint="1A"/>
            <w:noWrap/>
          </w:tcPr>
          <w:p w14:paraId="1F476FF5" w14:textId="77777777" w:rsidR="00B255C2" w:rsidRPr="00E84A8B" w:rsidRDefault="00B255C2" w:rsidP="00F829C0">
            <w:pPr>
              <w:widowControl/>
              <w:suppressAutoHyphens w:val="0"/>
              <w:jc w:val="left"/>
              <w:rPr>
                <w:rFonts w:ascii="Calibri" w:hAnsi="Calibri" w:cs="Calibri"/>
                <w:color w:val="000000"/>
                <w:sz w:val="20"/>
                <w:lang w:eastAsia="sl-SI"/>
              </w:rPr>
            </w:pPr>
          </w:p>
        </w:tc>
        <w:tc>
          <w:tcPr>
            <w:tcW w:w="2958" w:type="pct"/>
            <w:gridSpan w:val="2"/>
            <w:tcBorders>
              <w:top w:val="single" w:sz="4" w:space="0" w:color="auto"/>
              <w:left w:val="single" w:sz="4" w:space="0" w:color="auto"/>
              <w:bottom w:val="single" w:sz="4" w:space="0" w:color="auto"/>
              <w:right w:val="single" w:sz="4" w:space="0" w:color="auto"/>
            </w:tcBorders>
            <w:shd w:val="clear" w:color="auto" w:fill="E1EBF7" w:themeFill="text2" w:themeFillTint="1A"/>
          </w:tcPr>
          <w:p w14:paraId="129ED84F" w14:textId="77777777" w:rsidR="00B255C2" w:rsidRPr="00364D38" w:rsidRDefault="00B255C2" w:rsidP="00F829C0">
            <w:pPr>
              <w:widowControl/>
              <w:suppressAutoHyphens w:val="0"/>
              <w:jc w:val="left"/>
              <w:outlineLvl w:val="1"/>
              <w:rPr>
                <w:rFonts w:ascii="Calibri" w:hAnsi="Calibri" w:cs="Calibri"/>
                <w:caps/>
                <w:sz w:val="20"/>
              </w:rPr>
            </w:pPr>
            <w:r w:rsidRPr="006E42D4">
              <w:rPr>
                <w:rFonts w:ascii="Calibri" w:hAnsi="Calibri" w:cs="Calibri"/>
                <w:b/>
                <w:sz w:val="20"/>
              </w:rPr>
              <w:t>Skupaj cena vseh del brez DDV</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72DCFB0E" w14:textId="77777777" w:rsidR="00B255C2" w:rsidRPr="006E42D4" w:rsidRDefault="00B255C2" w:rsidP="00F829C0">
            <w:pPr>
              <w:widowControl/>
              <w:suppressAutoHyphens w:val="0"/>
              <w:jc w:val="right"/>
              <w:rPr>
                <w:rFonts w:ascii="Calibri" w:hAnsi="Calibri" w:cs="Calibri"/>
                <w:color w:val="000000"/>
                <w:sz w:val="20"/>
                <w:lang w:eastAsia="sl-SI"/>
              </w:rPr>
            </w:pPr>
            <w:r w:rsidRPr="006E42D4">
              <w:rPr>
                <w:rFonts w:ascii="Calibri" w:hAnsi="Calibri" w:cs="Calibri"/>
                <w:b/>
                <w:bCs/>
                <w:sz w:val="20"/>
              </w:rPr>
              <w:t>000.000,00 EUR</w:t>
            </w:r>
          </w:p>
        </w:tc>
      </w:tr>
      <w:tr w:rsidR="00B255C2" w:rsidRPr="00E84A8B" w14:paraId="0E7F80D5" w14:textId="77777777" w:rsidTr="00F829C0">
        <w:trPr>
          <w:trHeight w:val="510"/>
        </w:trPr>
        <w:tc>
          <w:tcPr>
            <w:tcW w:w="307" w:type="pct"/>
            <w:tcBorders>
              <w:top w:val="single" w:sz="4" w:space="0" w:color="auto"/>
              <w:left w:val="single" w:sz="4" w:space="0" w:color="auto"/>
              <w:bottom w:val="single" w:sz="4" w:space="0" w:color="auto"/>
              <w:right w:val="single" w:sz="4" w:space="0" w:color="auto"/>
            </w:tcBorders>
            <w:shd w:val="clear" w:color="auto" w:fill="E1EBF7" w:themeFill="text2" w:themeFillTint="1A"/>
            <w:noWrap/>
          </w:tcPr>
          <w:p w14:paraId="44682FAB" w14:textId="77777777" w:rsidR="00B255C2" w:rsidRPr="00E84A8B" w:rsidRDefault="00B255C2" w:rsidP="00F829C0">
            <w:pPr>
              <w:widowControl/>
              <w:suppressAutoHyphens w:val="0"/>
              <w:jc w:val="left"/>
              <w:rPr>
                <w:rFonts w:ascii="Calibri" w:hAnsi="Calibri" w:cs="Calibri"/>
                <w:color w:val="000000"/>
                <w:sz w:val="20"/>
                <w:lang w:eastAsia="sl-SI"/>
              </w:rPr>
            </w:pPr>
          </w:p>
        </w:tc>
        <w:tc>
          <w:tcPr>
            <w:tcW w:w="2958" w:type="pct"/>
            <w:gridSpan w:val="2"/>
            <w:tcBorders>
              <w:top w:val="single" w:sz="4" w:space="0" w:color="auto"/>
              <w:left w:val="single" w:sz="4" w:space="0" w:color="auto"/>
              <w:bottom w:val="single" w:sz="4" w:space="0" w:color="auto"/>
              <w:right w:val="single" w:sz="4" w:space="0" w:color="auto"/>
            </w:tcBorders>
            <w:shd w:val="clear" w:color="auto" w:fill="E1EBF7" w:themeFill="text2" w:themeFillTint="1A"/>
          </w:tcPr>
          <w:p w14:paraId="6BF98B16" w14:textId="77777777" w:rsidR="00B255C2" w:rsidRPr="00364D38" w:rsidRDefault="00B255C2" w:rsidP="00F829C0">
            <w:pPr>
              <w:widowControl/>
              <w:suppressAutoHyphens w:val="0"/>
              <w:jc w:val="left"/>
              <w:outlineLvl w:val="1"/>
              <w:rPr>
                <w:rFonts w:ascii="Calibri" w:hAnsi="Calibri" w:cs="Calibri"/>
                <w:caps/>
                <w:sz w:val="20"/>
              </w:rPr>
            </w:pPr>
            <w:r w:rsidRPr="006E42D4">
              <w:rPr>
                <w:rFonts w:ascii="Calibri" w:hAnsi="Calibri" w:cs="Calibri"/>
                <w:sz w:val="20"/>
              </w:rPr>
              <w:t>22 %</w:t>
            </w:r>
            <w:r w:rsidRPr="006E42D4">
              <w:rPr>
                <w:rFonts w:ascii="Calibri" w:hAnsi="Calibri" w:cs="Calibri"/>
                <w:sz w:val="20"/>
              </w:rPr>
              <w:tab/>
              <w:t xml:space="preserve"> DDV </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vAlign w:val="center"/>
          </w:tcPr>
          <w:p w14:paraId="5F59AE45" w14:textId="77777777" w:rsidR="00B255C2" w:rsidRPr="006E42D4" w:rsidRDefault="00B255C2" w:rsidP="00F829C0">
            <w:pPr>
              <w:widowControl/>
              <w:suppressAutoHyphens w:val="0"/>
              <w:jc w:val="right"/>
              <w:rPr>
                <w:rFonts w:ascii="Calibri" w:hAnsi="Calibri" w:cs="Calibri"/>
                <w:color w:val="000000"/>
                <w:sz w:val="20"/>
                <w:lang w:eastAsia="sl-SI"/>
              </w:rPr>
            </w:pPr>
            <w:r w:rsidRPr="006E42D4">
              <w:rPr>
                <w:rFonts w:ascii="Calibri" w:hAnsi="Calibri" w:cs="Calibri"/>
                <w:sz w:val="20"/>
              </w:rPr>
              <w:t>000.000,00 EUR</w:t>
            </w:r>
          </w:p>
        </w:tc>
      </w:tr>
      <w:tr w:rsidR="00B255C2" w:rsidRPr="00E84A8B" w14:paraId="3F21BFC7" w14:textId="77777777" w:rsidTr="00F829C0">
        <w:trPr>
          <w:trHeight w:val="510"/>
        </w:trPr>
        <w:tc>
          <w:tcPr>
            <w:tcW w:w="307" w:type="pct"/>
            <w:tcBorders>
              <w:top w:val="single" w:sz="4" w:space="0" w:color="auto"/>
              <w:left w:val="single" w:sz="4" w:space="0" w:color="auto"/>
              <w:bottom w:val="single" w:sz="4" w:space="0" w:color="auto"/>
              <w:right w:val="single" w:sz="4" w:space="0" w:color="auto"/>
            </w:tcBorders>
            <w:shd w:val="clear" w:color="auto" w:fill="E1EBF7" w:themeFill="text2" w:themeFillTint="1A"/>
            <w:noWrap/>
          </w:tcPr>
          <w:p w14:paraId="4C7E3735" w14:textId="77777777" w:rsidR="00B255C2" w:rsidRPr="00E84A8B" w:rsidRDefault="00B255C2" w:rsidP="00F829C0">
            <w:pPr>
              <w:widowControl/>
              <w:suppressAutoHyphens w:val="0"/>
              <w:jc w:val="left"/>
              <w:rPr>
                <w:rFonts w:ascii="Calibri" w:hAnsi="Calibri" w:cs="Calibri"/>
                <w:color w:val="000000"/>
                <w:sz w:val="20"/>
                <w:lang w:eastAsia="sl-SI"/>
              </w:rPr>
            </w:pPr>
          </w:p>
        </w:tc>
        <w:tc>
          <w:tcPr>
            <w:tcW w:w="2958" w:type="pct"/>
            <w:gridSpan w:val="2"/>
            <w:tcBorders>
              <w:top w:val="single" w:sz="4" w:space="0" w:color="auto"/>
              <w:left w:val="single" w:sz="4" w:space="0" w:color="auto"/>
              <w:bottom w:val="single" w:sz="4" w:space="0" w:color="auto"/>
              <w:right w:val="single" w:sz="4" w:space="0" w:color="auto"/>
            </w:tcBorders>
            <w:shd w:val="clear" w:color="auto" w:fill="E1EBF7" w:themeFill="text2" w:themeFillTint="1A"/>
          </w:tcPr>
          <w:p w14:paraId="2118BF34" w14:textId="77777777" w:rsidR="00B255C2" w:rsidRPr="00364D38" w:rsidRDefault="00B255C2" w:rsidP="00F829C0">
            <w:pPr>
              <w:widowControl/>
              <w:suppressAutoHyphens w:val="0"/>
              <w:jc w:val="left"/>
              <w:outlineLvl w:val="1"/>
              <w:rPr>
                <w:rFonts w:ascii="Calibri" w:hAnsi="Calibri" w:cs="Calibri"/>
                <w:caps/>
                <w:sz w:val="20"/>
              </w:rPr>
            </w:pPr>
            <w:r w:rsidRPr="006E42D4">
              <w:rPr>
                <w:rFonts w:ascii="Calibri" w:hAnsi="Calibri" w:cs="Calibri"/>
                <w:b/>
                <w:sz w:val="20"/>
              </w:rPr>
              <w:t>SKUPAJ Z DDV</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vAlign w:val="center"/>
          </w:tcPr>
          <w:p w14:paraId="4D6BE44A" w14:textId="77777777" w:rsidR="00B255C2" w:rsidRPr="006E42D4" w:rsidRDefault="00B255C2" w:rsidP="00F829C0">
            <w:pPr>
              <w:widowControl/>
              <w:suppressAutoHyphens w:val="0"/>
              <w:jc w:val="right"/>
              <w:rPr>
                <w:rFonts w:ascii="Calibri" w:hAnsi="Calibri" w:cs="Calibri"/>
                <w:color w:val="000000"/>
                <w:sz w:val="20"/>
                <w:lang w:eastAsia="sl-SI"/>
              </w:rPr>
            </w:pPr>
            <w:r w:rsidRPr="006E42D4">
              <w:rPr>
                <w:rFonts w:ascii="Calibri" w:hAnsi="Calibri" w:cs="Calibri"/>
                <w:b/>
                <w:bCs/>
                <w:sz w:val="20"/>
              </w:rPr>
              <w:t>000.000,00 EUR</w:t>
            </w:r>
          </w:p>
        </w:tc>
      </w:tr>
    </w:tbl>
    <w:p w14:paraId="44FE638C" w14:textId="77777777" w:rsidR="00B255C2" w:rsidRDefault="00B255C2" w:rsidP="00EB3777">
      <w:pPr>
        <w:rPr>
          <w:rFonts w:ascii="Calibri" w:hAnsi="Calibri" w:cs="Calibri"/>
          <w:iCs/>
          <w:sz w:val="20"/>
        </w:rPr>
      </w:pPr>
    </w:p>
    <w:p w14:paraId="74797CDD" w14:textId="77777777" w:rsidR="00EB3777" w:rsidRPr="00862445" w:rsidRDefault="00EB3777" w:rsidP="00EB3777">
      <w:pPr>
        <w:tabs>
          <w:tab w:val="right" w:leader="dot" w:pos="9072"/>
        </w:tabs>
        <w:rPr>
          <w:rFonts w:ascii="Calibri" w:hAnsi="Calibri" w:cs="Calibri"/>
          <w:sz w:val="20"/>
        </w:rPr>
      </w:pPr>
      <w:r w:rsidRPr="00862445">
        <w:rPr>
          <w:rFonts w:ascii="Calibri" w:hAnsi="Calibri" w:cs="Calibri"/>
          <w:b/>
          <w:sz w:val="20"/>
        </w:rPr>
        <w:t xml:space="preserve">Skupaj </w:t>
      </w:r>
      <w:r w:rsidRPr="00862445">
        <w:rPr>
          <w:rFonts w:ascii="Calibri" w:hAnsi="Calibri" w:cs="Calibri"/>
          <w:sz w:val="20"/>
        </w:rPr>
        <w:t>v EUR z DDV</w:t>
      </w:r>
      <w:r w:rsidRPr="00862445">
        <w:rPr>
          <w:rFonts w:ascii="Calibri" w:hAnsi="Calibri" w:cs="Calibri"/>
          <w:b/>
          <w:sz w:val="20"/>
        </w:rPr>
        <w:t xml:space="preserve"> </w:t>
      </w:r>
      <w:r w:rsidRPr="00862445">
        <w:rPr>
          <w:rFonts w:ascii="Calibri" w:hAnsi="Calibri" w:cs="Calibri"/>
          <w:sz w:val="20"/>
        </w:rPr>
        <w:t>z besedo</w:t>
      </w:r>
    </w:p>
    <w:p w14:paraId="73B82ED5" w14:textId="77777777" w:rsidR="00EB3777" w:rsidRPr="00862445" w:rsidRDefault="00EB3777" w:rsidP="00EB3777">
      <w:pPr>
        <w:tabs>
          <w:tab w:val="right" w:leader="dot" w:pos="9072"/>
        </w:tabs>
        <w:rPr>
          <w:rFonts w:ascii="Calibri" w:hAnsi="Calibri" w:cs="Calibri"/>
          <w:sz w:val="20"/>
        </w:rPr>
      </w:pPr>
    </w:p>
    <w:p w14:paraId="7BE987A7" w14:textId="77777777" w:rsidR="00EB3777" w:rsidRPr="00862445" w:rsidRDefault="00EB3777" w:rsidP="00EB3777">
      <w:pPr>
        <w:tabs>
          <w:tab w:val="right" w:leader="dot" w:pos="9072"/>
        </w:tabs>
        <w:rPr>
          <w:rFonts w:ascii="Calibri" w:hAnsi="Calibri" w:cs="Calibri"/>
          <w:sz w:val="20"/>
        </w:rPr>
      </w:pPr>
      <w:r w:rsidRPr="00862445">
        <w:rPr>
          <w:rFonts w:ascii="Calibri" w:hAnsi="Calibri" w:cs="Calibri"/>
          <w:sz w:val="20"/>
        </w:rPr>
        <w:t>……………………………………………………………………………………………………………………………………... eurov in ……00/100)</w:t>
      </w:r>
    </w:p>
    <w:bookmarkEnd w:id="13"/>
    <w:bookmarkEnd w:id="14"/>
    <w:bookmarkEnd w:id="15"/>
    <w:p w14:paraId="6E3D2C07" w14:textId="77777777" w:rsidR="00E974E1" w:rsidRDefault="00E974E1" w:rsidP="00E974E1">
      <w:pPr>
        <w:tabs>
          <w:tab w:val="right" w:pos="9072"/>
        </w:tabs>
        <w:autoSpaceDE w:val="0"/>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5B4CCB80" w14:textId="77777777" w:rsidR="00EB3777" w:rsidRDefault="00EB3777" w:rsidP="00E974E1">
      <w:pPr>
        <w:rPr>
          <w:rFonts w:ascii="Calibri" w:hAnsi="Calibri" w:cs="Calibri"/>
          <w:sz w:val="20"/>
          <w:highlight w:val="yellow"/>
        </w:rPr>
      </w:pPr>
    </w:p>
    <w:bookmarkEnd w:id="16"/>
    <w:p w14:paraId="428D6AE6" w14:textId="77777777" w:rsidR="00E974E1" w:rsidRDefault="00E974E1">
      <w:pPr>
        <w:tabs>
          <w:tab w:val="right" w:pos="9072"/>
        </w:tabs>
        <w:autoSpaceDE w:val="0"/>
        <w:rPr>
          <w:rFonts w:asciiTheme="minorHAnsi" w:hAnsiTheme="minorHAnsi" w:cstheme="minorHAnsi"/>
          <w:b/>
          <w:bCs/>
          <w:sz w:val="16"/>
          <w:szCs w:val="16"/>
        </w:rPr>
      </w:pPr>
    </w:p>
    <w:p w14:paraId="423A5BA4" w14:textId="77777777" w:rsidR="00785936" w:rsidRPr="00D70C9B" w:rsidRDefault="00E56B6E">
      <w:pPr>
        <w:pStyle w:val="navodilonaslov"/>
        <w:rPr>
          <w:rFonts w:asciiTheme="minorHAnsi" w:hAnsiTheme="minorHAnsi" w:cstheme="minorHAnsi"/>
          <w:sz w:val="20"/>
          <w:szCs w:val="20"/>
        </w:rPr>
      </w:pPr>
      <w:r w:rsidRPr="00D70C9B">
        <w:rPr>
          <w:rFonts w:asciiTheme="minorHAnsi" w:hAnsiTheme="minorHAnsi" w:cstheme="minorHAnsi"/>
          <w:sz w:val="20"/>
          <w:szCs w:val="20"/>
        </w:rPr>
        <w:t xml:space="preserve">Gospodarski subjekt  – projektant </w:t>
      </w:r>
      <w:r w:rsidRPr="00D70C9B">
        <w:rPr>
          <w:rFonts w:asciiTheme="minorHAnsi" w:hAnsiTheme="minorHAnsi" w:cstheme="minorHAnsi"/>
          <w:b w:val="0"/>
          <w:bCs/>
          <w:sz w:val="20"/>
          <w:szCs w:val="20"/>
        </w:rPr>
        <w:t xml:space="preserve">(kot tudi spodaj podpisani drugi gospodarski subjekti v primeru ponudbe skupine gospodarskih subjektov) </w:t>
      </w:r>
      <w:r w:rsidRPr="00D70C9B">
        <w:rPr>
          <w:rFonts w:asciiTheme="minorHAnsi" w:hAnsiTheme="minorHAnsi" w:cstheme="minorHAnsi"/>
          <w:sz w:val="20"/>
          <w:szCs w:val="20"/>
        </w:rPr>
        <w:t>potrjujem /o zgornjo ponudbo in hkrati IZJAVLJAM / O, da:</w:t>
      </w:r>
    </w:p>
    <w:p w14:paraId="53DA86C2" w14:textId="77777777" w:rsidR="00785936" w:rsidRPr="00D70C9B" w:rsidRDefault="00E56B6E">
      <w:pPr>
        <w:pStyle w:val="Footer"/>
        <w:numPr>
          <w:ilvl w:val="0"/>
          <w:numId w:val="20"/>
        </w:numPr>
        <w:tabs>
          <w:tab w:val="clear" w:pos="360"/>
          <w:tab w:val="clear" w:pos="4320"/>
          <w:tab w:val="clear" w:pos="8640"/>
        </w:tabs>
        <w:ind w:left="284" w:hanging="284"/>
        <w:jc w:val="left"/>
        <w:rPr>
          <w:rFonts w:asciiTheme="minorHAnsi" w:hAnsiTheme="minorHAnsi" w:cstheme="minorHAnsi"/>
          <w:sz w:val="20"/>
        </w:rPr>
      </w:pPr>
      <w:r w:rsidRPr="00D70C9B">
        <w:rPr>
          <w:rFonts w:asciiTheme="minorHAnsi" w:hAnsiTheme="minorHAnsi" w:cstheme="minorHAnsi"/>
          <w:sz w:val="20"/>
        </w:rPr>
        <w:t>sem /smo seznanjen z razpisno dokumentacijo ter z njo v celoti soglašam /o,</w:t>
      </w:r>
    </w:p>
    <w:p w14:paraId="017094B3" w14:textId="77777777" w:rsidR="00785936" w:rsidRPr="00D70C9B" w:rsidRDefault="00E56B6E">
      <w:pPr>
        <w:numPr>
          <w:ilvl w:val="0"/>
          <w:numId w:val="20"/>
        </w:numPr>
        <w:tabs>
          <w:tab w:val="clear" w:pos="360"/>
        </w:tabs>
        <w:ind w:left="284" w:hanging="284"/>
        <w:jc w:val="left"/>
        <w:rPr>
          <w:rFonts w:asciiTheme="minorHAnsi" w:hAnsiTheme="minorHAnsi" w:cstheme="minorHAnsi"/>
          <w:sz w:val="20"/>
        </w:rPr>
      </w:pPr>
      <w:r w:rsidRPr="00D70C9B">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D70C9B" w:rsidRDefault="00E56B6E">
      <w:pPr>
        <w:numPr>
          <w:ilvl w:val="0"/>
          <w:numId w:val="20"/>
        </w:numPr>
        <w:tabs>
          <w:tab w:val="clear" w:pos="360"/>
        </w:tabs>
        <w:ind w:left="284" w:hanging="284"/>
        <w:jc w:val="left"/>
        <w:rPr>
          <w:rFonts w:asciiTheme="minorHAnsi" w:hAnsiTheme="minorHAnsi" w:cstheme="minorHAnsi"/>
          <w:sz w:val="20"/>
        </w:rPr>
      </w:pPr>
      <w:r w:rsidRPr="00D70C9B">
        <w:rPr>
          <w:rFonts w:asciiTheme="minorHAnsi" w:hAnsiTheme="minorHAnsi" w:cstheme="minorHAnsi"/>
          <w:sz w:val="20"/>
        </w:rPr>
        <w:t>za vodjo projektiranja imenujem /o spodaj navedenega avtorja,</w:t>
      </w:r>
    </w:p>
    <w:p w14:paraId="01F97DAD" w14:textId="77777777" w:rsidR="00785936" w:rsidRPr="00D70C9B" w:rsidRDefault="00785936">
      <w:pPr>
        <w:pStyle w:val="ListParagraph"/>
        <w:ind w:left="0"/>
      </w:pPr>
    </w:p>
    <w:p w14:paraId="5B571370" w14:textId="24289209" w:rsidR="00785936" w:rsidRPr="00D70C9B" w:rsidRDefault="00E56B6E">
      <w:pPr>
        <w:autoSpaceDE w:val="0"/>
        <w:rPr>
          <w:rFonts w:asciiTheme="minorHAnsi" w:hAnsiTheme="minorHAnsi" w:cstheme="minorHAnsi"/>
          <w:sz w:val="20"/>
        </w:rPr>
      </w:pPr>
      <w:r w:rsidRPr="00D70C9B">
        <w:rPr>
          <w:rFonts w:asciiTheme="minorHAnsi" w:hAnsiTheme="minorHAnsi" w:cstheme="minorHAnsi"/>
          <w:b/>
          <w:bCs/>
          <w:sz w:val="20"/>
        </w:rPr>
        <w:t>Gospodarski subjekt – projektant (pravna oseba, ki bo izdelala projektno dokumentacijo</w:t>
      </w:r>
      <w:r w:rsidRPr="00D70C9B">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D70C9B">
        <w:rPr>
          <w:rFonts w:asciiTheme="minorHAnsi" w:hAnsiTheme="minorHAnsi" w:cstheme="minorHAnsi"/>
          <w:bCs/>
          <w:sz w:val="20"/>
        </w:rPr>
        <w:t xml:space="preserve"> poglavju Opcija 1 spodaj)</w:t>
      </w:r>
      <w:r w:rsidRPr="00D70C9B">
        <w:rPr>
          <w:rFonts w:asciiTheme="minorHAnsi" w:hAnsiTheme="minorHAnsi" w:cstheme="minorHAnsi"/>
          <w:bCs/>
          <w:sz w:val="20"/>
        </w:rPr>
        <w:t>:</w:t>
      </w:r>
    </w:p>
    <w:p w14:paraId="16A84FAB" w14:textId="77777777" w:rsidR="004A43AF" w:rsidRPr="00D70C9B" w:rsidRDefault="004A43AF">
      <w:pPr>
        <w:autoSpaceDE w:val="0"/>
        <w:rPr>
          <w:rFonts w:asciiTheme="minorHAnsi" w:hAnsiTheme="minorHAnsi" w:cstheme="minorHAnsi"/>
          <w:b/>
          <w:bCs/>
          <w:sz w:val="16"/>
          <w:szCs w:val="16"/>
        </w:rPr>
      </w:pPr>
    </w:p>
    <w:p w14:paraId="0195041A"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43771911"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4D098736" w14:textId="4CCB18FC" w:rsidR="0021771D" w:rsidRPr="00D70C9B" w:rsidRDefault="0021771D" w:rsidP="0021771D">
      <w:pPr>
        <w:autoSpaceDE w:val="0"/>
        <w:rPr>
          <w:rFonts w:asciiTheme="minorHAnsi" w:hAnsiTheme="minorHAnsi" w:cstheme="minorHAnsi"/>
          <w:b/>
          <w:bCs/>
          <w:sz w:val="16"/>
          <w:szCs w:val="16"/>
        </w:rPr>
      </w:pPr>
      <w:r w:rsidRPr="00D70C9B">
        <w:rPr>
          <w:rFonts w:asciiTheme="minorHAnsi" w:hAnsiTheme="minorHAnsi" w:cstheme="minorHAnsi"/>
          <w:i/>
          <w:sz w:val="20"/>
        </w:rPr>
        <w:t xml:space="preserve">naziv, naslov, matična številka                                            žig </w:t>
      </w:r>
      <w:r w:rsidRPr="00D70C9B">
        <w:rPr>
          <w:rFonts w:asciiTheme="minorHAnsi" w:hAnsiTheme="minorHAnsi" w:cstheme="minorHAnsi"/>
          <w:i/>
          <w:sz w:val="20"/>
        </w:rPr>
        <w:tab/>
        <w:t>podpis pooblaščene osebe</w:t>
      </w:r>
    </w:p>
    <w:p w14:paraId="52051D13" w14:textId="77777777" w:rsidR="004A43AF" w:rsidRPr="00D70C9B" w:rsidRDefault="004A43AF">
      <w:pPr>
        <w:autoSpaceDE w:val="0"/>
        <w:rPr>
          <w:rFonts w:asciiTheme="minorHAnsi" w:hAnsiTheme="minorHAnsi" w:cstheme="minorHAnsi"/>
          <w:b/>
          <w:bCs/>
          <w:sz w:val="16"/>
          <w:szCs w:val="16"/>
        </w:rPr>
      </w:pPr>
    </w:p>
    <w:p w14:paraId="29394675" w14:textId="77777777" w:rsidR="004A43AF" w:rsidRPr="00D70C9B" w:rsidRDefault="004A43AF">
      <w:pPr>
        <w:autoSpaceDE w:val="0"/>
        <w:rPr>
          <w:rFonts w:asciiTheme="minorHAnsi" w:hAnsiTheme="minorHAnsi" w:cstheme="minorHAnsi"/>
          <w:b/>
          <w:bCs/>
          <w:sz w:val="16"/>
          <w:szCs w:val="16"/>
        </w:rPr>
      </w:pPr>
    </w:p>
    <w:p w14:paraId="45626ECE" w14:textId="77777777" w:rsidR="0021771D" w:rsidRPr="00D70C9B" w:rsidRDefault="0021771D">
      <w:pPr>
        <w:autoSpaceDE w:val="0"/>
        <w:rPr>
          <w:rFonts w:asciiTheme="minorHAnsi" w:hAnsiTheme="minorHAnsi" w:cstheme="minorHAnsi"/>
          <w:b/>
          <w:bCs/>
          <w:sz w:val="16"/>
          <w:szCs w:val="16"/>
        </w:rPr>
      </w:pPr>
    </w:p>
    <w:p w14:paraId="6C419FFD" w14:textId="77777777" w:rsidR="0021771D" w:rsidRPr="00D70C9B" w:rsidRDefault="0021771D">
      <w:pPr>
        <w:autoSpaceDE w:val="0"/>
        <w:rPr>
          <w:rFonts w:asciiTheme="minorHAnsi" w:hAnsiTheme="minorHAnsi" w:cstheme="minorHAnsi"/>
          <w:b/>
          <w:bCs/>
          <w:sz w:val="16"/>
          <w:szCs w:val="16"/>
        </w:rPr>
      </w:pPr>
    </w:p>
    <w:p w14:paraId="1CC37466" w14:textId="77777777" w:rsidR="0021771D" w:rsidRPr="00D70C9B" w:rsidRDefault="0021771D">
      <w:pPr>
        <w:autoSpaceDE w:val="0"/>
        <w:rPr>
          <w:rFonts w:asciiTheme="minorHAnsi" w:hAnsiTheme="minorHAnsi" w:cstheme="minorHAnsi"/>
          <w:b/>
          <w:bCs/>
          <w:sz w:val="16"/>
          <w:szCs w:val="16"/>
        </w:rPr>
      </w:pPr>
    </w:p>
    <w:p w14:paraId="4C5BDC13" w14:textId="77777777" w:rsidR="0021771D" w:rsidRPr="00D70C9B" w:rsidRDefault="0021771D">
      <w:pPr>
        <w:autoSpaceDE w:val="0"/>
        <w:rPr>
          <w:rFonts w:asciiTheme="minorHAnsi" w:hAnsiTheme="minorHAnsi" w:cstheme="minorHAnsi"/>
          <w:b/>
          <w:bCs/>
          <w:sz w:val="16"/>
          <w:szCs w:val="16"/>
        </w:rPr>
      </w:pPr>
    </w:p>
    <w:p w14:paraId="11551DE9" w14:textId="77777777" w:rsidR="0021771D" w:rsidRPr="00D70C9B" w:rsidRDefault="0021771D">
      <w:pPr>
        <w:autoSpaceDE w:val="0"/>
        <w:rPr>
          <w:rFonts w:asciiTheme="minorHAnsi" w:hAnsiTheme="minorHAnsi" w:cstheme="minorHAnsi"/>
          <w:b/>
          <w:bCs/>
          <w:sz w:val="16"/>
          <w:szCs w:val="16"/>
        </w:rPr>
      </w:pPr>
    </w:p>
    <w:p w14:paraId="0969379C" w14:textId="77777777" w:rsidR="0021771D" w:rsidRPr="00D70C9B" w:rsidRDefault="0021771D">
      <w:pPr>
        <w:autoSpaceDE w:val="0"/>
        <w:rPr>
          <w:rFonts w:asciiTheme="minorHAnsi" w:hAnsiTheme="minorHAnsi" w:cstheme="minorHAnsi"/>
          <w:b/>
          <w:bCs/>
          <w:sz w:val="16"/>
          <w:szCs w:val="16"/>
        </w:rPr>
      </w:pPr>
    </w:p>
    <w:p w14:paraId="2487057C" w14:textId="77777777" w:rsidR="0021771D" w:rsidRPr="00D70C9B" w:rsidRDefault="0021771D">
      <w:pPr>
        <w:autoSpaceDE w:val="0"/>
        <w:rPr>
          <w:rFonts w:asciiTheme="minorHAnsi" w:hAnsiTheme="minorHAnsi" w:cstheme="minorHAnsi"/>
          <w:b/>
          <w:bCs/>
          <w:sz w:val="16"/>
          <w:szCs w:val="16"/>
        </w:rPr>
      </w:pPr>
    </w:p>
    <w:p w14:paraId="49FD56F3" w14:textId="77777777" w:rsidR="004A43AF" w:rsidRPr="00D70C9B" w:rsidRDefault="004A43AF">
      <w:pPr>
        <w:autoSpaceDE w:val="0"/>
        <w:rPr>
          <w:rFonts w:asciiTheme="minorHAnsi" w:hAnsiTheme="minorHAnsi" w:cstheme="minorHAnsi"/>
          <w:b/>
          <w:bCs/>
          <w:sz w:val="16"/>
          <w:szCs w:val="16"/>
        </w:rPr>
      </w:pPr>
    </w:p>
    <w:p w14:paraId="16F09111" w14:textId="4B72AC4A" w:rsidR="00785936" w:rsidRPr="00D70C9B" w:rsidRDefault="00E56B6E">
      <w:pPr>
        <w:autoSpaceDE w:val="0"/>
        <w:rPr>
          <w:rFonts w:asciiTheme="minorHAnsi" w:hAnsiTheme="minorHAnsi" w:cstheme="minorHAnsi"/>
          <w:bCs/>
          <w:sz w:val="20"/>
        </w:rPr>
      </w:pPr>
      <w:r w:rsidRPr="00D70C9B">
        <w:rPr>
          <w:rFonts w:asciiTheme="minorHAnsi" w:hAnsiTheme="minorHAnsi" w:cstheme="minorHAnsi"/>
          <w:b/>
          <w:bCs/>
          <w:sz w:val="20"/>
        </w:rPr>
        <w:t>Vodja projektiranja</w:t>
      </w:r>
      <w:r w:rsidR="0035577D" w:rsidRPr="00D70C9B">
        <w:rPr>
          <w:rFonts w:asciiTheme="minorHAnsi" w:hAnsiTheme="minorHAnsi" w:cstheme="minorHAnsi"/>
          <w:b/>
          <w:bCs/>
          <w:sz w:val="20"/>
        </w:rPr>
        <w:t>, ki je</w:t>
      </w:r>
      <w:r w:rsidR="0021771D" w:rsidRPr="00D70C9B">
        <w:rPr>
          <w:rFonts w:asciiTheme="minorHAnsi" w:hAnsiTheme="minorHAnsi" w:cstheme="minorHAnsi"/>
          <w:b/>
          <w:bCs/>
          <w:sz w:val="20"/>
        </w:rPr>
        <w:t xml:space="preserve"> avtor natečajnega elaborata</w:t>
      </w:r>
      <w:r w:rsidRPr="00D70C9B">
        <w:rPr>
          <w:rFonts w:asciiTheme="minorHAnsi" w:hAnsiTheme="minorHAnsi" w:cstheme="minorHAnsi"/>
          <w:b/>
          <w:bCs/>
          <w:sz w:val="20"/>
        </w:rPr>
        <w:t xml:space="preserve"> - </w:t>
      </w:r>
      <w:r w:rsidRPr="00D70C9B">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D70C9B" w:rsidRDefault="0021771D">
      <w:pPr>
        <w:autoSpaceDE w:val="0"/>
        <w:rPr>
          <w:rFonts w:asciiTheme="minorHAnsi" w:hAnsiTheme="minorHAnsi" w:cstheme="minorHAnsi"/>
          <w:bCs/>
          <w:sz w:val="20"/>
        </w:rPr>
      </w:pPr>
    </w:p>
    <w:p w14:paraId="33ED23D1" w14:textId="77777777" w:rsidR="0021771D" w:rsidRDefault="0021771D">
      <w:pPr>
        <w:autoSpaceDE w:val="0"/>
        <w:rPr>
          <w:rFonts w:asciiTheme="minorHAnsi" w:hAnsiTheme="minorHAnsi" w:cstheme="minorHAnsi"/>
          <w:sz w:val="20"/>
        </w:rPr>
      </w:pPr>
    </w:p>
    <w:p w14:paraId="53D437D8" w14:textId="77777777" w:rsidR="006A04BB" w:rsidRDefault="006A04BB">
      <w:pPr>
        <w:autoSpaceDE w:val="0"/>
        <w:rPr>
          <w:rFonts w:asciiTheme="minorHAnsi" w:hAnsiTheme="minorHAnsi" w:cstheme="minorHAnsi"/>
          <w:sz w:val="20"/>
        </w:rPr>
      </w:pPr>
    </w:p>
    <w:p w14:paraId="1198F6CF" w14:textId="77777777" w:rsidR="006A04BB" w:rsidRPr="00D70C9B" w:rsidRDefault="006A04BB">
      <w:pPr>
        <w:autoSpaceDE w:val="0"/>
        <w:rPr>
          <w:rFonts w:asciiTheme="minorHAnsi" w:hAnsiTheme="minorHAnsi" w:cstheme="minorHAnsi"/>
          <w:sz w:val="20"/>
        </w:rPr>
      </w:pPr>
    </w:p>
    <w:p w14:paraId="1291898F"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D70C9B" w:rsidRDefault="0021771D" w:rsidP="0021771D">
      <w:pPr>
        <w:tabs>
          <w:tab w:val="left" w:pos="1843"/>
          <w:tab w:val="left" w:pos="5670"/>
          <w:tab w:val="right" w:pos="9072"/>
        </w:tabs>
        <w:autoSpaceDE w:val="0"/>
        <w:rPr>
          <w:rFonts w:asciiTheme="minorHAnsi" w:hAnsiTheme="minorHAnsi" w:cstheme="minorHAnsi"/>
          <w:i/>
          <w:sz w:val="20"/>
        </w:rPr>
      </w:pPr>
      <w:r w:rsidRPr="00D70C9B">
        <w:rPr>
          <w:rFonts w:asciiTheme="minorHAnsi" w:hAnsiTheme="minorHAnsi" w:cstheme="minorHAnsi"/>
          <w:i/>
          <w:sz w:val="20"/>
        </w:rPr>
        <w:t>Ime, priimek,</w:t>
      </w:r>
      <w:r w:rsidRPr="00D70C9B">
        <w:rPr>
          <w:rFonts w:asciiTheme="minorHAnsi" w:hAnsiTheme="minorHAnsi" w:cstheme="minorHAnsi"/>
          <w:i/>
          <w:sz w:val="20"/>
        </w:rPr>
        <w:tab/>
        <w:t>naslov stalnega/začasnega prebivališča,</w:t>
      </w:r>
      <w:r w:rsidRPr="00D70C9B">
        <w:rPr>
          <w:rFonts w:asciiTheme="minorHAnsi" w:hAnsiTheme="minorHAnsi" w:cstheme="minorHAnsi"/>
          <w:i/>
          <w:sz w:val="20"/>
        </w:rPr>
        <w:tab/>
        <w:t>žig</w:t>
      </w:r>
      <w:r w:rsidRPr="00D70C9B">
        <w:rPr>
          <w:rFonts w:asciiTheme="minorHAnsi" w:hAnsiTheme="minorHAnsi" w:cstheme="minorHAnsi"/>
          <w:i/>
          <w:sz w:val="20"/>
        </w:rPr>
        <w:tab/>
        <w:t>podpis pooblaščene osebe</w:t>
      </w:r>
    </w:p>
    <w:p w14:paraId="157091FA" w14:textId="77777777" w:rsidR="00785936" w:rsidRPr="00D70C9B" w:rsidRDefault="00785936">
      <w:pPr>
        <w:tabs>
          <w:tab w:val="right" w:pos="9072"/>
        </w:tabs>
        <w:autoSpaceDE w:val="0"/>
        <w:rPr>
          <w:rFonts w:asciiTheme="minorHAnsi" w:hAnsiTheme="minorHAnsi" w:cstheme="minorHAnsi"/>
          <w:sz w:val="20"/>
        </w:rPr>
      </w:pPr>
    </w:p>
    <w:p w14:paraId="1A9CF01A" w14:textId="77777777" w:rsidR="00785936" w:rsidRPr="00D70C9B" w:rsidRDefault="00785936">
      <w:pPr>
        <w:tabs>
          <w:tab w:val="right" w:pos="8789"/>
        </w:tabs>
        <w:autoSpaceDE w:val="0"/>
        <w:rPr>
          <w:rFonts w:asciiTheme="minorHAnsi" w:hAnsiTheme="minorHAnsi" w:cstheme="minorHAnsi"/>
          <w:i/>
          <w:sz w:val="20"/>
        </w:rPr>
      </w:pPr>
    </w:p>
    <w:p w14:paraId="3AF968EF"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38AB9D5B" w14:textId="30BDAFD7" w:rsidR="00785936" w:rsidRDefault="00E56B6E" w:rsidP="006A04BB">
      <w:pPr>
        <w:tabs>
          <w:tab w:val="left" w:pos="1843"/>
          <w:tab w:val="right" w:pos="8789"/>
        </w:tabs>
        <w:autoSpaceDE w:val="0"/>
        <w:jc w:val="left"/>
        <w:rPr>
          <w:rFonts w:asciiTheme="minorHAnsi" w:hAnsiTheme="minorHAnsi" w:cstheme="minorHAnsi"/>
          <w:sz w:val="20"/>
        </w:rPr>
      </w:pPr>
      <w:r w:rsidRPr="00D70C9B">
        <w:rPr>
          <w:rFonts w:asciiTheme="minorHAnsi" w:hAnsiTheme="minorHAnsi" w:cstheme="minorHAnsi"/>
          <w:i/>
          <w:sz w:val="20"/>
        </w:rPr>
        <w:t>tel.številka,</w:t>
      </w:r>
      <w:r w:rsidR="0021771D" w:rsidRPr="00D70C9B">
        <w:rPr>
          <w:rFonts w:asciiTheme="minorHAnsi" w:hAnsiTheme="minorHAnsi" w:cstheme="minorHAnsi"/>
          <w:i/>
          <w:sz w:val="20"/>
        </w:rPr>
        <w:tab/>
      </w:r>
      <w:r w:rsidRPr="00D70C9B">
        <w:rPr>
          <w:rFonts w:asciiTheme="minorHAnsi" w:hAnsiTheme="minorHAnsi" w:cstheme="minorHAnsi"/>
          <w:i/>
          <w:sz w:val="20"/>
        </w:rPr>
        <w:t xml:space="preserve"> elektronski naslov vodje projektiranja</w:t>
      </w:r>
      <w:r w:rsidR="0021771D" w:rsidRPr="00D70C9B">
        <w:rPr>
          <w:rFonts w:asciiTheme="minorHAnsi" w:hAnsiTheme="minorHAnsi" w:cstheme="minorHAnsi"/>
          <w:i/>
          <w:sz w:val="20"/>
        </w:rPr>
        <w:t xml:space="preserve"> (za </w:t>
      </w:r>
      <w:r w:rsidRPr="00D70C9B">
        <w:rPr>
          <w:rFonts w:asciiTheme="minorHAnsi" w:hAnsiTheme="minorHAnsi" w:cstheme="minorHAnsi"/>
          <w:i/>
          <w:sz w:val="20"/>
        </w:rPr>
        <w:t>kontakt)</w:t>
      </w:r>
      <w:r w:rsidR="0021771D" w:rsidRPr="00D70C9B">
        <w:rPr>
          <w:rFonts w:asciiTheme="minorHAnsi" w:hAnsiTheme="minorHAnsi" w:cstheme="minorHAnsi"/>
          <w:i/>
          <w:sz w:val="20"/>
        </w:rPr>
        <w:t xml:space="preserve">         </w:t>
      </w:r>
    </w:p>
    <w:p w14:paraId="2AC08334" w14:textId="77777777" w:rsidR="00785936" w:rsidRDefault="00785936" w:rsidP="004A43AF">
      <w:pPr>
        <w:pBdr>
          <w:bottom w:val="single" w:sz="8" w:space="0" w:color="000000"/>
        </w:pBdr>
        <w:autoSpaceDE w:val="0"/>
        <w:rPr>
          <w:rFonts w:asciiTheme="minorHAnsi" w:hAnsiTheme="minorHAnsi" w:cstheme="minorHAnsi"/>
          <w:sz w:val="20"/>
        </w:rPr>
      </w:pPr>
    </w:p>
    <w:p w14:paraId="36761EE2" w14:textId="77777777" w:rsidR="00785936" w:rsidRDefault="00785936" w:rsidP="004A43AF">
      <w:pPr>
        <w:pBdr>
          <w:bottom w:val="single" w:sz="8" w:space="0" w:color="000000"/>
        </w:pBdr>
        <w:autoSpaceDE w:val="0"/>
        <w:rPr>
          <w:rFonts w:asciiTheme="minorHAnsi" w:hAnsiTheme="minorHAnsi" w:cstheme="minorHAnsi"/>
          <w:sz w:val="20"/>
        </w:rPr>
      </w:pPr>
    </w:p>
    <w:p w14:paraId="6C8B9865" w14:textId="77777777" w:rsidR="00785936" w:rsidRDefault="00785936" w:rsidP="004A43AF">
      <w:pPr>
        <w:pBdr>
          <w:bottom w:val="single" w:sz="8" w:space="0" w:color="000000"/>
        </w:pBdr>
        <w:autoSpaceDE w:val="0"/>
        <w:rPr>
          <w:rFonts w:asciiTheme="minorHAnsi" w:hAnsiTheme="minorHAnsi" w:cstheme="minorHAnsi"/>
          <w:sz w:val="20"/>
        </w:rPr>
      </w:pPr>
    </w:p>
    <w:p w14:paraId="426241CB" w14:textId="77777777" w:rsidR="00785936" w:rsidRDefault="00785936" w:rsidP="004A43AF">
      <w:pPr>
        <w:pBdr>
          <w:bottom w:val="single" w:sz="8" w:space="0" w:color="000000"/>
        </w:pBdr>
        <w:autoSpaceDE w:val="0"/>
        <w:rPr>
          <w:rFonts w:asciiTheme="minorHAnsi" w:hAnsiTheme="minorHAnsi" w:cstheme="minorHAnsi"/>
          <w:sz w:val="20"/>
        </w:rPr>
      </w:pPr>
    </w:p>
    <w:p w14:paraId="4E82E030" w14:textId="77777777" w:rsidR="00785936" w:rsidRDefault="00785936" w:rsidP="004A43AF">
      <w:pPr>
        <w:pBdr>
          <w:bottom w:val="single" w:sz="8" w:space="0" w:color="000000"/>
        </w:pBdr>
        <w:autoSpaceDE w:val="0"/>
        <w:rPr>
          <w:rFonts w:asciiTheme="minorHAnsi" w:hAnsiTheme="minorHAnsi" w:cstheme="minorHAnsi"/>
          <w:sz w:val="20"/>
        </w:rPr>
      </w:pPr>
    </w:p>
    <w:p w14:paraId="0DDF6A4E" w14:textId="77777777" w:rsidR="00785936" w:rsidRDefault="00785936" w:rsidP="004A43AF">
      <w:pPr>
        <w:pBdr>
          <w:bottom w:val="single" w:sz="8" w:space="0" w:color="000000"/>
        </w:pBdr>
        <w:autoSpaceDE w:val="0"/>
        <w:rPr>
          <w:rFonts w:asciiTheme="minorHAnsi" w:hAnsiTheme="minorHAnsi" w:cstheme="minorHAnsi"/>
          <w:sz w:val="20"/>
        </w:rPr>
      </w:pPr>
    </w:p>
    <w:p w14:paraId="2450E675" w14:textId="77777777" w:rsidR="004A43AF" w:rsidRDefault="004A43AF">
      <w:pPr>
        <w:autoSpaceDE w:val="0"/>
        <w:ind w:left="426" w:hanging="426"/>
        <w:rPr>
          <w:rFonts w:asciiTheme="minorHAnsi" w:hAnsiTheme="minorHAnsi" w:cstheme="minorHAnsi"/>
          <w:b/>
          <w:bCs/>
          <w:i/>
          <w:sz w:val="20"/>
        </w:rPr>
      </w:pPr>
    </w:p>
    <w:p w14:paraId="3BFEB95A"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77777777" w:rsidR="00785936" w:rsidRDefault="00785936">
      <w:pPr>
        <w:pBdr>
          <w:bottom w:val="single" w:sz="8" w:space="1" w:color="000000"/>
        </w:pBdr>
        <w:autoSpaceDE w:val="0"/>
        <w:rPr>
          <w:rFonts w:asciiTheme="minorHAnsi" w:hAnsiTheme="minorHAnsi" w:cstheme="minorHAnsi"/>
          <w:sz w:val="20"/>
        </w:rPr>
      </w:pPr>
    </w:p>
    <w:p w14:paraId="043E14A5" w14:textId="77777777" w:rsidR="006A04BB" w:rsidRDefault="006A04BB">
      <w:pPr>
        <w:pBdr>
          <w:bottom w:val="single" w:sz="8" w:space="1" w:color="000000"/>
        </w:pBdr>
        <w:autoSpaceDE w:val="0"/>
        <w:rPr>
          <w:rFonts w:asciiTheme="minorHAnsi" w:hAnsiTheme="minorHAnsi" w:cstheme="minorHAnsi"/>
          <w:sz w:val="20"/>
        </w:rPr>
      </w:pPr>
    </w:p>
    <w:p w14:paraId="114E487F" w14:textId="77777777" w:rsidR="006A04BB" w:rsidRDefault="006A04BB">
      <w:pPr>
        <w:pBdr>
          <w:bottom w:val="single" w:sz="8" w:space="1" w:color="000000"/>
        </w:pBdr>
        <w:autoSpaceDE w:val="0"/>
        <w:rPr>
          <w:rFonts w:asciiTheme="minorHAnsi" w:hAnsiTheme="minorHAnsi" w:cstheme="minorHAnsi"/>
          <w:sz w:val="20"/>
        </w:rPr>
      </w:pPr>
    </w:p>
    <w:p w14:paraId="7BE121C1" w14:textId="77777777" w:rsidR="006A04BB" w:rsidRDefault="006A04BB">
      <w:pPr>
        <w:pBdr>
          <w:bottom w:val="single" w:sz="8" w:space="1" w:color="000000"/>
        </w:pBdr>
        <w:autoSpaceDE w:val="0"/>
        <w:rPr>
          <w:rFonts w:asciiTheme="minorHAnsi" w:hAnsiTheme="minorHAnsi" w:cstheme="minorHAnsi"/>
          <w:sz w:val="20"/>
        </w:rPr>
      </w:pPr>
    </w:p>
    <w:p w14:paraId="10BBEB09" w14:textId="77777777" w:rsidR="00785936" w:rsidRDefault="0078593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777777" w:rsidR="00785936" w:rsidRDefault="00785936">
      <w:pPr>
        <w:pBdr>
          <w:bottom w:val="single" w:sz="8" w:space="1" w:color="000000"/>
        </w:pBdr>
        <w:autoSpaceDE w:val="0"/>
        <w:rPr>
          <w:rFonts w:asciiTheme="minorHAnsi" w:hAnsiTheme="minorHAnsi" w:cstheme="minorHAnsi"/>
          <w:sz w:val="20"/>
        </w:rPr>
      </w:pPr>
    </w:p>
    <w:p w14:paraId="58AA182A" w14:textId="77777777" w:rsidR="006A04BB" w:rsidRDefault="006A04BB">
      <w:pPr>
        <w:pBdr>
          <w:bottom w:val="single" w:sz="8" w:space="1" w:color="000000"/>
        </w:pBdr>
        <w:autoSpaceDE w:val="0"/>
        <w:rPr>
          <w:rFonts w:asciiTheme="minorHAnsi" w:hAnsiTheme="minorHAnsi" w:cstheme="minorHAnsi"/>
          <w:sz w:val="20"/>
        </w:rPr>
      </w:pPr>
    </w:p>
    <w:p w14:paraId="4C148AFD" w14:textId="77777777" w:rsidR="006A04BB" w:rsidRDefault="006A04BB">
      <w:pPr>
        <w:pBdr>
          <w:bottom w:val="single" w:sz="8" w:space="1" w:color="000000"/>
        </w:pBdr>
        <w:autoSpaceDE w:val="0"/>
        <w:rPr>
          <w:rFonts w:asciiTheme="minorHAnsi" w:hAnsiTheme="minorHAnsi" w:cstheme="minorHAnsi"/>
          <w:sz w:val="20"/>
        </w:rPr>
      </w:pPr>
    </w:p>
    <w:p w14:paraId="31361597" w14:textId="77777777" w:rsidR="006A04BB" w:rsidRDefault="006A04BB">
      <w:pPr>
        <w:pBdr>
          <w:bottom w:val="single" w:sz="8" w:space="1" w:color="000000"/>
        </w:pBdr>
        <w:autoSpaceDE w:val="0"/>
        <w:rPr>
          <w:rFonts w:asciiTheme="minorHAnsi" w:hAnsiTheme="minorHAnsi" w:cstheme="minorHAnsi"/>
          <w:sz w:val="20"/>
        </w:rPr>
      </w:pPr>
    </w:p>
    <w:p w14:paraId="43F2C514" w14:textId="77777777" w:rsidR="00785936" w:rsidRDefault="00785936">
      <w:pPr>
        <w:pBdr>
          <w:bottom w:val="single" w:sz="8" w:space="1" w:color="000000"/>
        </w:pBdr>
        <w:autoSpaceDE w:val="0"/>
        <w:rPr>
          <w:rFonts w:asciiTheme="minorHAnsi" w:hAnsiTheme="minorHAnsi" w:cstheme="minorHAnsi"/>
          <w:sz w:val="20"/>
        </w:rPr>
      </w:pPr>
    </w:p>
    <w:p w14:paraId="537F6169" w14:textId="0C9667D1" w:rsidR="00785936" w:rsidRDefault="004A43AF">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3E01FED8" w14:textId="61F6CE38" w:rsidR="00145D2A" w:rsidRDefault="00E56B6E">
      <w:pPr>
        <w:widowControl/>
        <w:suppressAutoHyphens w:val="0"/>
        <w:jc w:val="left"/>
        <w:rPr>
          <w:szCs w:val="22"/>
        </w:rPr>
      </w:pPr>
      <w:r>
        <w:rPr>
          <w:rFonts w:asciiTheme="minorHAnsi" w:hAnsiTheme="minorHAnsi" w:cstheme="minorHAnsi"/>
          <w:i/>
          <w:sz w:val="16"/>
          <w:szCs w:val="16"/>
        </w:rPr>
        <w:t>Če nastopate kot gospodarski subjekt s podizvajalci, INFORMATIVNO PONUDBO podpiše vodilni gospodarski subjekt,v prilogo pa dopišete tudi podatke podizvajalcev</w:t>
      </w:r>
      <w:bookmarkStart w:id="18" w:name="_Toc12641553"/>
      <w:bookmarkEnd w:id="18"/>
    </w:p>
    <w:sectPr w:rsidR="00145D2A">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58602" w14:textId="77777777" w:rsidR="00191721" w:rsidRDefault="00191721">
      <w:r>
        <w:separator/>
      </w:r>
    </w:p>
  </w:endnote>
  <w:endnote w:type="continuationSeparator" w:id="0">
    <w:p w14:paraId="5A5998A0" w14:textId="77777777" w:rsidR="00191721" w:rsidRDefault="0019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ter Light">
    <w:altName w:val="Calibri"/>
    <w:charset w:val="EE"/>
    <w:family w:val="swiss"/>
    <w:pitch w:val="variable"/>
    <w:sig w:usb0="E00002FF" w:usb1="1200A1FF" w:usb2="00000001" w:usb3="00000000" w:csb0="0000019F" w:csb1="00000000"/>
  </w:font>
  <w:font w:name="Inter Medium">
    <w:altName w:val="Calibri"/>
    <w:charset w:val="EE"/>
    <w:family w:val="swiss"/>
    <w:pitch w:val="variable"/>
    <w:sig w:usb0="E00002FF" w:usb1="1200A1FF" w:usb2="00000001" w:usb3="00000000" w:csb0="0000019F" w:csb1="00000000"/>
  </w:font>
  <w:font w:name="Tahoma">
    <w:panose1 w:val="020B0604030504040204"/>
    <w:charset w:val="00"/>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EE"/>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alibri"/>
    <w:charset w:val="00"/>
    <w:family w:val="auto"/>
    <w:pitch w:val="variable"/>
    <w:sig w:usb0="00000003" w:usb1="00000000" w:usb2="00000000" w:usb3="00000000" w:csb0="00000001"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altName w:val="Calibri"/>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Times New Roman"/>
    <w:charset w:val="EE"/>
    <w:family w:val="auto"/>
    <w:pitch w:val="variable"/>
  </w:font>
  <w:font w:name="Segoe UI">
    <w:panose1 w:val="020B0502040204020203"/>
    <w:charset w:val="00"/>
    <w:family w:val="swiss"/>
    <w:pitch w:val="variable"/>
    <w:sig w:usb0="E4002EFF" w:usb1="C000E47F" w:usb2="00000009" w:usb3="00000000" w:csb0="000001FF" w:csb1="00000000"/>
  </w:font>
  <w:font w:name="Inter SemiBold">
    <w:charset w:val="EE"/>
    <w:family w:val="swiss"/>
    <w:pitch w:val="variable"/>
    <w:sig w:usb0="E00002FF" w:usb1="1200A1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88D9" w14:textId="18636C57" w:rsidR="004A43AF" w:rsidRDefault="004A43AF">
    <w:pPr>
      <w:jc w:val="left"/>
      <w:rPr>
        <w:i/>
        <w:sz w:val="16"/>
        <w:szCs w:val="16"/>
      </w:rPr>
    </w:pPr>
    <w:r>
      <w:rPr>
        <w:rFonts w:ascii="Calibri" w:hAnsi="Calibri" w:cs="Calibri"/>
        <w:i/>
        <w:sz w:val="18"/>
        <w:szCs w:val="18"/>
      </w:rPr>
      <w:t xml:space="preserve">Natečajni pogoji – natečaj </w:t>
    </w:r>
    <w:r w:rsidR="0037098D" w:rsidRPr="0037098D">
      <w:rPr>
        <w:rFonts w:asciiTheme="minorHAnsi" w:hAnsiTheme="minorHAnsi" w:cstheme="minorHAnsi"/>
        <w:i/>
        <w:sz w:val="18"/>
        <w:szCs w:val="18"/>
      </w:rPr>
      <w:t>URABNI PARK LOKA</w:t>
    </w:r>
  </w:p>
  <w:p w14:paraId="1A8FBE95" w14:textId="77777777" w:rsidR="004A43AF" w:rsidRDefault="004A43AF">
    <w:pPr>
      <w:pStyle w:val="Footer"/>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EF0441" w:rsidRPr="00EF0441">
      <w:rPr>
        <w:rFonts w:ascii="Calibri" w:hAnsi="Calibri" w:cs="Calibri"/>
        <w:i/>
        <w:noProof/>
        <w:sz w:val="16"/>
        <w:szCs w:val="16"/>
        <w:lang w:eastAsia="sl-SI"/>
      </w:rPr>
      <w:t>1</w:t>
    </w:r>
    <w:r>
      <w:rPr>
        <w:rFonts w:ascii="Calibri" w:hAnsi="Calibri" w:cs="Calibri"/>
        <w:i/>
        <w:noProof/>
        <w:sz w:val="16"/>
        <w:szCs w:val="16"/>
        <w:lang w:eastAsia="sl-SI"/>
      </w:rPr>
      <w:fldChar w:fldCharType="end"/>
    </w:r>
  </w:p>
  <w:p w14:paraId="178F1420" w14:textId="77777777" w:rsidR="004A43AF" w:rsidRDefault="004A43AF">
    <w:pPr>
      <w:pStyle w:val="Footer"/>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D99D3" w14:textId="77777777" w:rsidR="004A43AF" w:rsidRDefault="004A43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3FF3" w14:textId="77777777" w:rsidR="004A43AF" w:rsidRDefault="004A43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5D07D" w14:textId="77777777" w:rsidR="00191721" w:rsidRDefault="00191721">
      <w:r>
        <w:separator/>
      </w:r>
    </w:p>
  </w:footnote>
  <w:footnote w:type="continuationSeparator" w:id="0">
    <w:p w14:paraId="3784D4A3" w14:textId="77777777" w:rsidR="00191721" w:rsidRDefault="0019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4A710" w14:textId="77777777" w:rsidR="004A43AF" w:rsidRDefault="004A4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0F858" w14:textId="77777777" w:rsidR="004A43AF" w:rsidRDefault="004A4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23351" w14:textId="77777777" w:rsidR="004A43AF" w:rsidRDefault="004A43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13176F"/>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10"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71794C"/>
    <w:multiLevelType w:val="hybridMultilevel"/>
    <w:tmpl w:val="7772B1D0"/>
    <w:lvl w:ilvl="0" w:tplc="00000005">
      <w:numFmt w:val="bullet"/>
      <w:lvlText w:val="-"/>
      <w:lvlJc w:val="left"/>
      <w:pPr>
        <w:ind w:left="720" w:hanging="360"/>
      </w:pPr>
      <w:rPr>
        <w:rFonts w:ascii="Arial Narrow" w:hAnsi="Arial Narrow" w:cs="Times New Roman"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1A48C6"/>
    <w:multiLevelType w:val="hybridMultilevel"/>
    <w:tmpl w:val="6838C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F4625"/>
    <w:multiLevelType w:val="multilevel"/>
    <w:tmpl w:val="1A2F4625"/>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8" w15:restartNumberingAfterBreak="0">
    <w:nsid w:val="1D04679A"/>
    <w:multiLevelType w:val="hybridMultilevel"/>
    <w:tmpl w:val="866659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1"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4"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25600A54"/>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27"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86603"/>
    <w:multiLevelType w:val="hybridMultilevel"/>
    <w:tmpl w:val="FA4254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381B9A"/>
    <w:multiLevelType w:val="hybridMultilevel"/>
    <w:tmpl w:val="52C8271C"/>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4B5475"/>
    <w:multiLevelType w:val="multilevel"/>
    <w:tmpl w:val="4A4B5475"/>
    <w:lvl w:ilvl="0">
      <w:start w:val="1"/>
      <w:numFmt w:val="decimal"/>
      <w:pStyle w:val="Heading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0"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8B0CE9"/>
    <w:multiLevelType w:val="multilevel"/>
    <w:tmpl w:val="6AB898C0"/>
    <w:lvl w:ilvl="0">
      <w:numFmt w:val="bullet"/>
      <w:lvlText w:val="-"/>
      <w:lvlJc w:val="left"/>
      <w:pPr>
        <w:tabs>
          <w:tab w:val="num" w:pos="720"/>
        </w:tabs>
        <w:ind w:left="720" w:hanging="360"/>
      </w:pPr>
      <w:rPr>
        <w:rFonts w:ascii="Arial Narrow" w:hAnsi="Arial Narrow" w:cs="Times New Roman" w:hint="default"/>
        <w:sz w:val="16"/>
        <w:szCs w:val="16"/>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C5618D0"/>
    <w:multiLevelType w:val="hybridMultilevel"/>
    <w:tmpl w:val="256AB536"/>
    <w:lvl w:ilvl="0" w:tplc="0000000F">
      <w:numFmt w:val="bullet"/>
      <w:lvlText w:val="-"/>
      <w:lvlJc w:val="left"/>
      <w:pPr>
        <w:ind w:left="1440" w:hanging="360"/>
      </w:pPr>
      <w:rPr>
        <w:rFonts w:ascii="Calibri" w:hAnsi="Calibri" w:cs="Calibri" w:hint="default"/>
        <w:lang w:val="sl-S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2037729548">
    <w:abstractNumId w:val="0"/>
  </w:num>
  <w:num w:numId="2" w16cid:durableId="620965302">
    <w:abstractNumId w:val="37"/>
  </w:num>
  <w:num w:numId="3" w16cid:durableId="1415317401">
    <w:abstractNumId w:val="17"/>
  </w:num>
  <w:num w:numId="4" w16cid:durableId="1093356003">
    <w:abstractNumId w:val="6"/>
  </w:num>
  <w:num w:numId="5" w16cid:durableId="1856336539">
    <w:abstractNumId w:val="21"/>
  </w:num>
  <w:num w:numId="6" w16cid:durableId="1990358050">
    <w:abstractNumId w:val="5"/>
  </w:num>
  <w:num w:numId="7" w16cid:durableId="1543706368">
    <w:abstractNumId w:val="46"/>
  </w:num>
  <w:num w:numId="8" w16cid:durableId="2010984469">
    <w:abstractNumId w:val="7"/>
  </w:num>
  <w:num w:numId="9" w16cid:durableId="1027683370">
    <w:abstractNumId w:val="33"/>
  </w:num>
  <w:num w:numId="10" w16cid:durableId="262802763">
    <w:abstractNumId w:val="31"/>
  </w:num>
  <w:num w:numId="11" w16cid:durableId="864712447">
    <w:abstractNumId w:val="15"/>
  </w:num>
  <w:num w:numId="12" w16cid:durableId="957948706">
    <w:abstractNumId w:val="22"/>
  </w:num>
  <w:num w:numId="13" w16cid:durableId="198320808">
    <w:abstractNumId w:val="14"/>
  </w:num>
  <w:num w:numId="14" w16cid:durableId="570238846">
    <w:abstractNumId w:val="42"/>
  </w:num>
  <w:num w:numId="15" w16cid:durableId="652175185">
    <w:abstractNumId w:val="28"/>
  </w:num>
  <w:num w:numId="16" w16cid:durableId="634070436">
    <w:abstractNumId w:val="34"/>
  </w:num>
  <w:num w:numId="17" w16cid:durableId="772867133">
    <w:abstractNumId w:val="16"/>
  </w:num>
  <w:num w:numId="18" w16cid:durableId="1197697499">
    <w:abstractNumId w:val="38"/>
  </w:num>
  <w:num w:numId="19" w16cid:durableId="1723749925">
    <w:abstractNumId w:val="1"/>
  </w:num>
  <w:num w:numId="20" w16cid:durableId="1716927953">
    <w:abstractNumId w:val="3"/>
  </w:num>
  <w:num w:numId="21" w16cid:durableId="1472137277">
    <w:abstractNumId w:val="2"/>
  </w:num>
  <w:num w:numId="22" w16cid:durableId="1699306270">
    <w:abstractNumId w:val="30"/>
  </w:num>
  <w:num w:numId="23" w16cid:durableId="763110565">
    <w:abstractNumId w:val="53"/>
  </w:num>
  <w:num w:numId="24" w16cid:durableId="532301720">
    <w:abstractNumId w:val="54"/>
  </w:num>
  <w:num w:numId="25" w16cid:durableId="785075349">
    <w:abstractNumId w:val="27"/>
  </w:num>
  <w:num w:numId="26" w16cid:durableId="124736463">
    <w:abstractNumId w:val="24"/>
  </w:num>
  <w:num w:numId="27" w16cid:durableId="819227604">
    <w:abstractNumId w:val="32"/>
  </w:num>
  <w:num w:numId="28" w16cid:durableId="607278597">
    <w:abstractNumId w:val="49"/>
  </w:num>
  <w:num w:numId="29" w16cid:durableId="1497065115">
    <w:abstractNumId w:val="55"/>
  </w:num>
  <w:num w:numId="30" w16cid:durableId="1512838881">
    <w:abstractNumId w:val="4"/>
  </w:num>
  <w:num w:numId="31" w16cid:durableId="2015958993">
    <w:abstractNumId w:val="47"/>
  </w:num>
  <w:num w:numId="32" w16cid:durableId="349651764">
    <w:abstractNumId w:val="13"/>
  </w:num>
  <w:num w:numId="33" w16cid:durableId="1051032434">
    <w:abstractNumId w:val="23"/>
  </w:num>
  <w:num w:numId="34" w16cid:durableId="704256125">
    <w:abstractNumId w:val="50"/>
  </w:num>
  <w:num w:numId="35" w16cid:durableId="1999771252">
    <w:abstractNumId w:val="25"/>
  </w:num>
  <w:num w:numId="36" w16cid:durableId="639532520">
    <w:abstractNumId w:val="52"/>
  </w:num>
  <w:num w:numId="37" w16cid:durableId="229003201">
    <w:abstractNumId w:val="51"/>
  </w:num>
  <w:num w:numId="38" w16cid:durableId="2054764880">
    <w:abstractNumId w:val="19"/>
  </w:num>
  <w:num w:numId="39" w16cid:durableId="812020665">
    <w:abstractNumId w:val="56"/>
  </w:num>
  <w:num w:numId="40" w16cid:durableId="1792279105">
    <w:abstractNumId w:val="48"/>
  </w:num>
  <w:num w:numId="41" w16cid:durableId="49155188">
    <w:abstractNumId w:val="20"/>
  </w:num>
  <w:num w:numId="42" w16cid:durableId="2140607833">
    <w:abstractNumId w:val="35"/>
  </w:num>
  <w:num w:numId="43" w16cid:durableId="379866952">
    <w:abstractNumId w:val="40"/>
  </w:num>
  <w:num w:numId="44" w16cid:durableId="385303936">
    <w:abstractNumId w:val="8"/>
  </w:num>
  <w:num w:numId="45" w16cid:durableId="935864649">
    <w:abstractNumId w:val="39"/>
  </w:num>
  <w:num w:numId="46" w16cid:durableId="1830780655">
    <w:abstractNumId w:val="26"/>
  </w:num>
  <w:num w:numId="47" w16cid:durableId="721713731">
    <w:abstractNumId w:val="12"/>
  </w:num>
  <w:num w:numId="48" w16cid:durableId="826629282">
    <w:abstractNumId w:val="29"/>
  </w:num>
  <w:num w:numId="49" w16cid:durableId="1144472056">
    <w:abstractNumId w:val="11"/>
  </w:num>
  <w:num w:numId="50" w16cid:durableId="2052534162">
    <w:abstractNumId w:val="43"/>
  </w:num>
  <w:num w:numId="51" w16cid:durableId="1629781891">
    <w:abstractNumId w:val="45"/>
  </w:num>
  <w:num w:numId="52" w16cid:durableId="1471167377">
    <w:abstractNumId w:val="44"/>
  </w:num>
  <w:num w:numId="53" w16cid:durableId="281962954">
    <w:abstractNumId w:val="18"/>
  </w:num>
  <w:num w:numId="54" w16cid:durableId="673872727">
    <w:abstractNumId w:val="9"/>
  </w:num>
  <w:num w:numId="55" w16cid:durableId="1086803319">
    <w:abstractNumId w:val="10"/>
  </w:num>
  <w:num w:numId="56" w16cid:durableId="709498839">
    <w:abstractNumId w:val="41"/>
  </w:num>
  <w:num w:numId="57" w16cid:durableId="53968415">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displayBackgroundShape/>
  <w:hideSpellingErrors/>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306A9"/>
    <w:rsid w:val="00061076"/>
    <w:rsid w:val="00063D60"/>
    <w:rsid w:val="00071886"/>
    <w:rsid w:val="0007343F"/>
    <w:rsid w:val="00075C2D"/>
    <w:rsid w:val="00082445"/>
    <w:rsid w:val="00086FFD"/>
    <w:rsid w:val="000A1874"/>
    <w:rsid w:val="000A4F35"/>
    <w:rsid w:val="000B06E4"/>
    <w:rsid w:val="000B11C8"/>
    <w:rsid w:val="000B1402"/>
    <w:rsid w:val="000C41EE"/>
    <w:rsid w:val="000D0ECF"/>
    <w:rsid w:val="000D7BAB"/>
    <w:rsid w:val="000E680B"/>
    <w:rsid w:val="000F0574"/>
    <w:rsid w:val="000F5C5A"/>
    <w:rsid w:val="000F5CC0"/>
    <w:rsid w:val="00115E36"/>
    <w:rsid w:val="00122F25"/>
    <w:rsid w:val="001440BB"/>
    <w:rsid w:val="00145D2A"/>
    <w:rsid w:val="00150DA3"/>
    <w:rsid w:val="00151CC2"/>
    <w:rsid w:val="00163856"/>
    <w:rsid w:val="00164AAC"/>
    <w:rsid w:val="001660A1"/>
    <w:rsid w:val="001860B1"/>
    <w:rsid w:val="00190A34"/>
    <w:rsid w:val="00191721"/>
    <w:rsid w:val="00193111"/>
    <w:rsid w:val="001A2548"/>
    <w:rsid w:val="001A2698"/>
    <w:rsid w:val="001A6602"/>
    <w:rsid w:val="001B1CF5"/>
    <w:rsid w:val="001C0C7B"/>
    <w:rsid w:val="001C3959"/>
    <w:rsid w:val="001C79FA"/>
    <w:rsid w:val="001D3F6D"/>
    <w:rsid w:val="001D78CC"/>
    <w:rsid w:val="001E57A7"/>
    <w:rsid w:val="001F419B"/>
    <w:rsid w:val="00200750"/>
    <w:rsid w:val="00213A08"/>
    <w:rsid w:val="0021771D"/>
    <w:rsid w:val="002249E9"/>
    <w:rsid w:val="002274EF"/>
    <w:rsid w:val="002374FD"/>
    <w:rsid w:val="00252194"/>
    <w:rsid w:val="002605B9"/>
    <w:rsid w:val="00262D7D"/>
    <w:rsid w:val="00272755"/>
    <w:rsid w:val="00276D4D"/>
    <w:rsid w:val="0028009E"/>
    <w:rsid w:val="00281DC3"/>
    <w:rsid w:val="00284BCD"/>
    <w:rsid w:val="00287F88"/>
    <w:rsid w:val="00292090"/>
    <w:rsid w:val="00292FA1"/>
    <w:rsid w:val="00296DC7"/>
    <w:rsid w:val="002A2F90"/>
    <w:rsid w:val="002A7389"/>
    <w:rsid w:val="002B15C6"/>
    <w:rsid w:val="002B72C0"/>
    <w:rsid w:val="002C35EA"/>
    <w:rsid w:val="002C74DE"/>
    <w:rsid w:val="002D618A"/>
    <w:rsid w:val="002F5A24"/>
    <w:rsid w:val="002F5B94"/>
    <w:rsid w:val="00300937"/>
    <w:rsid w:val="00303EBC"/>
    <w:rsid w:val="00312117"/>
    <w:rsid w:val="00315445"/>
    <w:rsid w:val="00321383"/>
    <w:rsid w:val="00326D36"/>
    <w:rsid w:val="00331701"/>
    <w:rsid w:val="00334EED"/>
    <w:rsid w:val="00337CC2"/>
    <w:rsid w:val="00352259"/>
    <w:rsid w:val="0035577D"/>
    <w:rsid w:val="00364077"/>
    <w:rsid w:val="00364289"/>
    <w:rsid w:val="00364BEB"/>
    <w:rsid w:val="003665EE"/>
    <w:rsid w:val="003702ED"/>
    <w:rsid w:val="0037098D"/>
    <w:rsid w:val="0037624B"/>
    <w:rsid w:val="0038061A"/>
    <w:rsid w:val="003825C7"/>
    <w:rsid w:val="00387469"/>
    <w:rsid w:val="003B0A59"/>
    <w:rsid w:val="003B505D"/>
    <w:rsid w:val="003C6715"/>
    <w:rsid w:val="003C75BD"/>
    <w:rsid w:val="003D511E"/>
    <w:rsid w:val="003E1283"/>
    <w:rsid w:val="003F12F1"/>
    <w:rsid w:val="003F7234"/>
    <w:rsid w:val="003F77E0"/>
    <w:rsid w:val="0040004C"/>
    <w:rsid w:val="00405169"/>
    <w:rsid w:val="00406D40"/>
    <w:rsid w:val="004168A3"/>
    <w:rsid w:val="00417270"/>
    <w:rsid w:val="00422011"/>
    <w:rsid w:val="0042611B"/>
    <w:rsid w:val="00434E6C"/>
    <w:rsid w:val="00443259"/>
    <w:rsid w:val="00446F6A"/>
    <w:rsid w:val="00447701"/>
    <w:rsid w:val="0045149C"/>
    <w:rsid w:val="00453E3F"/>
    <w:rsid w:val="00465516"/>
    <w:rsid w:val="00475704"/>
    <w:rsid w:val="00477848"/>
    <w:rsid w:val="00483BCA"/>
    <w:rsid w:val="004A3B17"/>
    <w:rsid w:val="004A43AF"/>
    <w:rsid w:val="004C6858"/>
    <w:rsid w:val="004D1A2B"/>
    <w:rsid w:val="004D3277"/>
    <w:rsid w:val="004D33F8"/>
    <w:rsid w:val="004E02B2"/>
    <w:rsid w:val="004E7987"/>
    <w:rsid w:val="004F477A"/>
    <w:rsid w:val="004F4FCB"/>
    <w:rsid w:val="004F7129"/>
    <w:rsid w:val="004F7536"/>
    <w:rsid w:val="00525BC4"/>
    <w:rsid w:val="00547989"/>
    <w:rsid w:val="00547EEC"/>
    <w:rsid w:val="005621C9"/>
    <w:rsid w:val="0056552C"/>
    <w:rsid w:val="00571C7B"/>
    <w:rsid w:val="00572683"/>
    <w:rsid w:val="00580F56"/>
    <w:rsid w:val="0058365A"/>
    <w:rsid w:val="00586058"/>
    <w:rsid w:val="005A754F"/>
    <w:rsid w:val="005A7A21"/>
    <w:rsid w:val="005B0FA0"/>
    <w:rsid w:val="005B75CA"/>
    <w:rsid w:val="005B7A1E"/>
    <w:rsid w:val="005C4568"/>
    <w:rsid w:val="005E0C3D"/>
    <w:rsid w:val="005F34A0"/>
    <w:rsid w:val="005F48A4"/>
    <w:rsid w:val="0060359C"/>
    <w:rsid w:val="0060452B"/>
    <w:rsid w:val="006107C7"/>
    <w:rsid w:val="00616236"/>
    <w:rsid w:val="0063034B"/>
    <w:rsid w:val="0064177E"/>
    <w:rsid w:val="00643DA5"/>
    <w:rsid w:val="00650FCD"/>
    <w:rsid w:val="006571CC"/>
    <w:rsid w:val="00665EFC"/>
    <w:rsid w:val="00667BC8"/>
    <w:rsid w:val="006759C9"/>
    <w:rsid w:val="00675A72"/>
    <w:rsid w:val="0067718D"/>
    <w:rsid w:val="006A04BB"/>
    <w:rsid w:val="006B20A0"/>
    <w:rsid w:val="006B317C"/>
    <w:rsid w:val="006B4F7C"/>
    <w:rsid w:val="006B6B0E"/>
    <w:rsid w:val="006C213A"/>
    <w:rsid w:val="006D41C8"/>
    <w:rsid w:val="006E046E"/>
    <w:rsid w:val="006F6191"/>
    <w:rsid w:val="00702E5E"/>
    <w:rsid w:val="007042DC"/>
    <w:rsid w:val="007136CD"/>
    <w:rsid w:val="00714552"/>
    <w:rsid w:val="00723D7E"/>
    <w:rsid w:val="00744BB8"/>
    <w:rsid w:val="007515FB"/>
    <w:rsid w:val="007520C3"/>
    <w:rsid w:val="0075371C"/>
    <w:rsid w:val="007575F4"/>
    <w:rsid w:val="0075789C"/>
    <w:rsid w:val="00770515"/>
    <w:rsid w:val="0077470D"/>
    <w:rsid w:val="0077773D"/>
    <w:rsid w:val="00777C57"/>
    <w:rsid w:val="007823BC"/>
    <w:rsid w:val="00785936"/>
    <w:rsid w:val="00786F02"/>
    <w:rsid w:val="007A0257"/>
    <w:rsid w:val="007B76E8"/>
    <w:rsid w:val="007C1EB1"/>
    <w:rsid w:val="007C62EC"/>
    <w:rsid w:val="007D7E32"/>
    <w:rsid w:val="007E2028"/>
    <w:rsid w:val="007E3065"/>
    <w:rsid w:val="007F4541"/>
    <w:rsid w:val="008030BF"/>
    <w:rsid w:val="008049DC"/>
    <w:rsid w:val="0082294D"/>
    <w:rsid w:val="00830389"/>
    <w:rsid w:val="00850F1C"/>
    <w:rsid w:val="0085269B"/>
    <w:rsid w:val="00855BC1"/>
    <w:rsid w:val="00855D71"/>
    <w:rsid w:val="00862542"/>
    <w:rsid w:val="00863EAA"/>
    <w:rsid w:val="00865329"/>
    <w:rsid w:val="00870486"/>
    <w:rsid w:val="008749D9"/>
    <w:rsid w:val="00884B8E"/>
    <w:rsid w:val="0088667E"/>
    <w:rsid w:val="008901B8"/>
    <w:rsid w:val="008939C8"/>
    <w:rsid w:val="008B1C93"/>
    <w:rsid w:val="008B3203"/>
    <w:rsid w:val="008B457D"/>
    <w:rsid w:val="008B6C2F"/>
    <w:rsid w:val="008C30EE"/>
    <w:rsid w:val="008C6E54"/>
    <w:rsid w:val="008D23DD"/>
    <w:rsid w:val="008D2FC1"/>
    <w:rsid w:val="008E000E"/>
    <w:rsid w:val="008E1AFD"/>
    <w:rsid w:val="008F3C9F"/>
    <w:rsid w:val="00904C31"/>
    <w:rsid w:val="009059E2"/>
    <w:rsid w:val="009148F2"/>
    <w:rsid w:val="00916484"/>
    <w:rsid w:val="00920B30"/>
    <w:rsid w:val="0093031B"/>
    <w:rsid w:val="0093619D"/>
    <w:rsid w:val="0096161D"/>
    <w:rsid w:val="00973ADC"/>
    <w:rsid w:val="009A5321"/>
    <w:rsid w:val="009B0746"/>
    <w:rsid w:val="009B3E7A"/>
    <w:rsid w:val="009C0E05"/>
    <w:rsid w:val="009C1E51"/>
    <w:rsid w:val="009C30DA"/>
    <w:rsid w:val="009C36A5"/>
    <w:rsid w:val="009C6597"/>
    <w:rsid w:val="009C67B1"/>
    <w:rsid w:val="009D5010"/>
    <w:rsid w:val="009E624A"/>
    <w:rsid w:val="009F1431"/>
    <w:rsid w:val="009F2891"/>
    <w:rsid w:val="009F4D23"/>
    <w:rsid w:val="00A0193E"/>
    <w:rsid w:val="00A0510B"/>
    <w:rsid w:val="00A35D9A"/>
    <w:rsid w:val="00A43DDC"/>
    <w:rsid w:val="00A4417D"/>
    <w:rsid w:val="00A52403"/>
    <w:rsid w:val="00A52FAC"/>
    <w:rsid w:val="00A551E4"/>
    <w:rsid w:val="00A63160"/>
    <w:rsid w:val="00A66111"/>
    <w:rsid w:val="00A71EE2"/>
    <w:rsid w:val="00A76B4F"/>
    <w:rsid w:val="00A9621C"/>
    <w:rsid w:val="00AA3915"/>
    <w:rsid w:val="00AA659C"/>
    <w:rsid w:val="00AB778F"/>
    <w:rsid w:val="00AD0BC0"/>
    <w:rsid w:val="00AE03F2"/>
    <w:rsid w:val="00AE529D"/>
    <w:rsid w:val="00AE7AF1"/>
    <w:rsid w:val="00B01161"/>
    <w:rsid w:val="00B1248A"/>
    <w:rsid w:val="00B152C9"/>
    <w:rsid w:val="00B15BD3"/>
    <w:rsid w:val="00B17A35"/>
    <w:rsid w:val="00B21A57"/>
    <w:rsid w:val="00B255C2"/>
    <w:rsid w:val="00B255C5"/>
    <w:rsid w:val="00B3268E"/>
    <w:rsid w:val="00B33AA5"/>
    <w:rsid w:val="00B3766D"/>
    <w:rsid w:val="00B40675"/>
    <w:rsid w:val="00B46B8D"/>
    <w:rsid w:val="00B5075F"/>
    <w:rsid w:val="00B54C8C"/>
    <w:rsid w:val="00B628EA"/>
    <w:rsid w:val="00B80686"/>
    <w:rsid w:val="00B80B5A"/>
    <w:rsid w:val="00B80ED1"/>
    <w:rsid w:val="00B916DA"/>
    <w:rsid w:val="00B9370F"/>
    <w:rsid w:val="00BA1A76"/>
    <w:rsid w:val="00BA64CC"/>
    <w:rsid w:val="00BC48F8"/>
    <w:rsid w:val="00BC6CDD"/>
    <w:rsid w:val="00BD0840"/>
    <w:rsid w:val="00BD2CD1"/>
    <w:rsid w:val="00BD5E7C"/>
    <w:rsid w:val="00BD61DE"/>
    <w:rsid w:val="00BE4E1C"/>
    <w:rsid w:val="00BE58CB"/>
    <w:rsid w:val="00BE71ED"/>
    <w:rsid w:val="00BF0570"/>
    <w:rsid w:val="00C11C13"/>
    <w:rsid w:val="00C141A9"/>
    <w:rsid w:val="00C14850"/>
    <w:rsid w:val="00C17ABB"/>
    <w:rsid w:val="00C2062A"/>
    <w:rsid w:val="00C2212F"/>
    <w:rsid w:val="00C225D4"/>
    <w:rsid w:val="00C22F0F"/>
    <w:rsid w:val="00C2512C"/>
    <w:rsid w:val="00C31A0A"/>
    <w:rsid w:val="00C42D9F"/>
    <w:rsid w:val="00C446B6"/>
    <w:rsid w:val="00C4470F"/>
    <w:rsid w:val="00C527A2"/>
    <w:rsid w:val="00C63028"/>
    <w:rsid w:val="00C94767"/>
    <w:rsid w:val="00CB4373"/>
    <w:rsid w:val="00CB5BD6"/>
    <w:rsid w:val="00CB62D8"/>
    <w:rsid w:val="00CB6BDA"/>
    <w:rsid w:val="00CB725B"/>
    <w:rsid w:val="00CB7884"/>
    <w:rsid w:val="00CC08A6"/>
    <w:rsid w:val="00CC133A"/>
    <w:rsid w:val="00CC2673"/>
    <w:rsid w:val="00CC51E3"/>
    <w:rsid w:val="00CC774A"/>
    <w:rsid w:val="00CD2B3A"/>
    <w:rsid w:val="00CF7CD2"/>
    <w:rsid w:val="00D23FC4"/>
    <w:rsid w:val="00D24C00"/>
    <w:rsid w:val="00D302F7"/>
    <w:rsid w:val="00D30A4F"/>
    <w:rsid w:val="00D54B95"/>
    <w:rsid w:val="00D55674"/>
    <w:rsid w:val="00D63821"/>
    <w:rsid w:val="00D70C9B"/>
    <w:rsid w:val="00D72247"/>
    <w:rsid w:val="00D820EC"/>
    <w:rsid w:val="00D8231F"/>
    <w:rsid w:val="00D83AAD"/>
    <w:rsid w:val="00D84477"/>
    <w:rsid w:val="00D847A5"/>
    <w:rsid w:val="00D93052"/>
    <w:rsid w:val="00DA289A"/>
    <w:rsid w:val="00DB1C74"/>
    <w:rsid w:val="00DC6016"/>
    <w:rsid w:val="00DD1448"/>
    <w:rsid w:val="00DF7289"/>
    <w:rsid w:val="00E07927"/>
    <w:rsid w:val="00E16579"/>
    <w:rsid w:val="00E22055"/>
    <w:rsid w:val="00E3229F"/>
    <w:rsid w:val="00E32CCF"/>
    <w:rsid w:val="00E35467"/>
    <w:rsid w:val="00E52B70"/>
    <w:rsid w:val="00E5333C"/>
    <w:rsid w:val="00E56B6E"/>
    <w:rsid w:val="00E61B31"/>
    <w:rsid w:val="00E63F3C"/>
    <w:rsid w:val="00E667BE"/>
    <w:rsid w:val="00E70C09"/>
    <w:rsid w:val="00E715F1"/>
    <w:rsid w:val="00E849B2"/>
    <w:rsid w:val="00E849E0"/>
    <w:rsid w:val="00E85A1B"/>
    <w:rsid w:val="00E96F8B"/>
    <w:rsid w:val="00E974E1"/>
    <w:rsid w:val="00EA1DAB"/>
    <w:rsid w:val="00EA5470"/>
    <w:rsid w:val="00EA6065"/>
    <w:rsid w:val="00EA6649"/>
    <w:rsid w:val="00EB2F68"/>
    <w:rsid w:val="00EB3777"/>
    <w:rsid w:val="00EB4D18"/>
    <w:rsid w:val="00EB570B"/>
    <w:rsid w:val="00EB57C8"/>
    <w:rsid w:val="00EB5EE1"/>
    <w:rsid w:val="00EC42D5"/>
    <w:rsid w:val="00ED1E99"/>
    <w:rsid w:val="00ED5E86"/>
    <w:rsid w:val="00EE35B6"/>
    <w:rsid w:val="00EE68F4"/>
    <w:rsid w:val="00EF0441"/>
    <w:rsid w:val="00EF0FF3"/>
    <w:rsid w:val="00F04A43"/>
    <w:rsid w:val="00F058B4"/>
    <w:rsid w:val="00F05A77"/>
    <w:rsid w:val="00F05CD5"/>
    <w:rsid w:val="00F072B9"/>
    <w:rsid w:val="00F170E6"/>
    <w:rsid w:val="00F21613"/>
    <w:rsid w:val="00F21802"/>
    <w:rsid w:val="00F22239"/>
    <w:rsid w:val="00F222C6"/>
    <w:rsid w:val="00F2313C"/>
    <w:rsid w:val="00F3293F"/>
    <w:rsid w:val="00F43FC0"/>
    <w:rsid w:val="00F44A97"/>
    <w:rsid w:val="00F63619"/>
    <w:rsid w:val="00F663CA"/>
    <w:rsid w:val="00F666C2"/>
    <w:rsid w:val="00F712EB"/>
    <w:rsid w:val="00F75E2A"/>
    <w:rsid w:val="00F76A61"/>
    <w:rsid w:val="00F775C9"/>
    <w:rsid w:val="00F83AE2"/>
    <w:rsid w:val="00F878DC"/>
    <w:rsid w:val="00F87BEE"/>
    <w:rsid w:val="00F93AD3"/>
    <w:rsid w:val="00F95584"/>
    <w:rsid w:val="00F97BA3"/>
    <w:rsid w:val="00FA1A67"/>
    <w:rsid w:val="00FB1385"/>
    <w:rsid w:val="00FB74AA"/>
    <w:rsid w:val="00FD15AE"/>
    <w:rsid w:val="00FD3246"/>
    <w:rsid w:val="00FD3856"/>
    <w:rsid w:val="00FE4969"/>
    <w:rsid w:val="00FE6261"/>
    <w:rsid w:val="00FF6AEB"/>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71D"/>
    <w:pPr>
      <w:widowControl w:val="0"/>
      <w:suppressAutoHyphens/>
      <w:jc w:val="both"/>
    </w:pPr>
    <w:rPr>
      <w:rFonts w:ascii="Arial" w:hAnsi="Arial" w:cs="Arial"/>
      <w:sz w:val="22"/>
      <w:lang w:eastAsia="ar-SA"/>
    </w:rPr>
  </w:style>
  <w:style w:type="paragraph" w:styleId="Heading1">
    <w:name w:val="heading 1"/>
    <w:basedOn w:val="Normal"/>
    <w:next w:val="Normal"/>
    <w:link w:val="Heading1Char"/>
    <w:qFormat/>
    <w:pPr>
      <w:numPr>
        <w:numId w:val="3"/>
      </w:numPr>
      <w:ind w:left="357" w:hanging="357"/>
      <w:jc w:val="left"/>
      <w:outlineLvl w:val="0"/>
    </w:pPr>
    <w:rPr>
      <w:b/>
      <w:sz w:val="24"/>
      <w:szCs w:val="24"/>
      <w:u w:val="single"/>
    </w:rPr>
  </w:style>
  <w:style w:type="paragraph" w:styleId="Heading2">
    <w:name w:val="heading 2"/>
    <w:basedOn w:val="Barvniseznampoudarek11"/>
    <w:next w:val="Normal"/>
    <w:link w:val="Heading2Char"/>
    <w:qFormat/>
    <w:pPr>
      <w:numPr>
        <w:ilvl w:val="1"/>
        <w:numId w:val="3"/>
      </w:numPr>
      <w:ind w:left="567" w:hanging="567"/>
      <w:outlineLvl w:val="1"/>
    </w:pPr>
    <w:rPr>
      <w:rFonts w:ascii="Arial" w:hAnsi="Arial"/>
      <w:b/>
      <w:sz w:val="20"/>
    </w:rPr>
  </w:style>
  <w:style w:type="paragraph" w:styleId="Heading3">
    <w:name w:val="heading 3"/>
    <w:basedOn w:val="Heading2"/>
    <w:next w:val="Normal"/>
    <w:link w:val="Heading3Char"/>
    <w:qFormat/>
    <w:pPr>
      <w:numPr>
        <w:ilvl w:val="0"/>
        <w:numId w:val="2"/>
      </w:numPr>
      <w:tabs>
        <w:tab w:val="left" w:pos="851"/>
      </w:tabs>
      <w:overflowPunct w:val="0"/>
      <w:autoSpaceDE w:val="0"/>
      <w:spacing w:after="120"/>
      <w:outlineLvl w:val="2"/>
    </w:pPr>
  </w:style>
  <w:style w:type="paragraph" w:styleId="Heading4">
    <w:name w:val="heading 4"/>
    <w:basedOn w:val="Normal"/>
    <w:next w:val="Normal"/>
    <w:qFormat/>
    <w:pPr>
      <w:keepNext/>
      <w:widowControl/>
      <w:numPr>
        <w:ilvl w:val="3"/>
        <w:numId w:val="1"/>
      </w:numPr>
      <w:tabs>
        <w:tab w:val="left" w:pos="864"/>
      </w:tabs>
      <w:jc w:val="left"/>
      <w:outlineLvl w:val="3"/>
    </w:pPr>
    <w:rPr>
      <w:b/>
      <w:i/>
      <w:iCs/>
      <w:szCs w:val="24"/>
    </w:rPr>
  </w:style>
  <w:style w:type="paragraph" w:styleId="Heading5">
    <w:name w:val="heading 5"/>
    <w:basedOn w:val="Normal"/>
    <w:next w:val="Normal"/>
    <w:link w:val="Heading5Char"/>
    <w:qFormat/>
    <w:pPr>
      <w:keepNext/>
      <w:numPr>
        <w:ilvl w:val="4"/>
        <w:numId w:val="1"/>
      </w:numPr>
      <w:tabs>
        <w:tab w:val="left" w:pos="1008"/>
      </w:tabs>
      <w:outlineLvl w:val="4"/>
    </w:pPr>
    <w:rPr>
      <w:b/>
      <w:bCs/>
    </w:rPr>
  </w:style>
  <w:style w:type="paragraph" w:styleId="Heading6">
    <w:name w:val="heading 6"/>
    <w:basedOn w:val="Normal"/>
    <w:next w:val="Normal"/>
    <w:link w:val="Heading6Char"/>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Heading7">
    <w:name w:val="heading 7"/>
    <w:basedOn w:val="Normal"/>
    <w:next w:val="Normal"/>
    <w:link w:val="Heading7Char"/>
    <w:qFormat/>
    <w:pPr>
      <w:numPr>
        <w:ilvl w:val="6"/>
        <w:numId w:val="1"/>
      </w:numPr>
      <w:tabs>
        <w:tab w:val="left" w:pos="1296"/>
      </w:tabs>
      <w:spacing w:before="240" w:after="60"/>
      <w:outlineLvl w:val="6"/>
    </w:pPr>
    <w:rPr>
      <w:rFonts w:ascii="Times New Roman" w:hAnsi="Times New Roman" w:cs="Times New Roman"/>
      <w:szCs w:val="24"/>
    </w:rPr>
  </w:style>
  <w:style w:type="paragraph" w:styleId="Heading8">
    <w:name w:val="heading 8"/>
    <w:basedOn w:val="Normal"/>
    <w:next w:val="Normal"/>
    <w:link w:val="Heading8Char"/>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Heading9">
    <w:name w:val="heading 9"/>
    <w:basedOn w:val="Normal"/>
    <w:next w:val="Normal"/>
    <w:link w:val="Heading9Char"/>
    <w:qFormat/>
    <w:pPr>
      <w:numPr>
        <w:ilvl w:val="8"/>
        <w:numId w:val="1"/>
      </w:numPr>
      <w:tabs>
        <w:tab w:val="left" w:pos="1584"/>
      </w:tabs>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Strong">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Heading8Char">
    <w:name w:val="Heading 8 Char"/>
    <w:link w:val="Heading8"/>
    <w:rPr>
      <w:i/>
      <w:iCs/>
      <w:sz w:val="22"/>
      <w:szCs w:val="24"/>
      <w:lang w:eastAsia="ar-SA"/>
    </w:rPr>
  </w:style>
  <w:style w:type="character" w:styleId="CommentReference">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PlainTextChar">
    <w:name w:val="Plain Text Char"/>
    <w:link w:val="PlainText"/>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BodyText2Char">
    <w:name w:val="Body Text 2 Char"/>
    <w:link w:val="BodyText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Heading7Char">
    <w:name w:val="Heading 7 Char"/>
    <w:link w:val="Heading7"/>
    <w:rPr>
      <w:sz w:val="22"/>
      <w:szCs w:val="24"/>
      <w:lang w:eastAsia="ar-SA"/>
    </w:rPr>
  </w:style>
  <w:style w:type="character" w:customStyle="1" w:styleId="WW8Num24z2">
    <w:name w:val="WW8Num24z2"/>
    <w:rPr>
      <w:rFonts w:ascii="Wingdings" w:hAnsi="Wingdings" w:cs="Wingdings" w:hint="default"/>
    </w:rPr>
  </w:style>
  <w:style w:type="character" w:customStyle="1" w:styleId="BodyText3Char">
    <w:name w:val="Body Text 3 Char"/>
    <w:link w:val="BodyText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Heading2Char">
    <w:name w:val="Heading 2 Char"/>
    <w:link w:val="Heading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DocumentMapChar">
    <w:name w:val="Document Map Char"/>
    <w:link w:val="DocumentMap"/>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FootnoteReference">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PageNumber">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BodyTextIndent2Char">
    <w:name w:val="Body Text Indent 2 Char"/>
    <w:link w:val="BodyTextIndent2"/>
    <w:semiHidden/>
    <w:rPr>
      <w:sz w:val="24"/>
      <w:szCs w:val="24"/>
    </w:rPr>
  </w:style>
  <w:style w:type="character" w:customStyle="1" w:styleId="BodyTextIndentChar">
    <w:name w:val="Body Text Indent Char"/>
    <w:link w:val="BodyTextIndent"/>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Heading2Char"/>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Heading5Char">
    <w:name w:val="Heading 5 Char"/>
    <w:link w:val="Heading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Heading6Char">
    <w:name w:val="Heading 6 Char"/>
    <w:link w:val="Heading6"/>
    <w:rPr>
      <w:b/>
      <w:bCs/>
      <w:sz w:val="22"/>
      <w:szCs w:val="22"/>
      <w:lang w:eastAsia="ar-SA"/>
    </w:rPr>
  </w:style>
  <w:style w:type="character" w:styleId="Emphasis">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FootnoteTextChar">
    <w:name w:val="Footnote Text Char"/>
    <w:aliases w:val="IFZ f Char,Footnote Char,Fußnote Char,-E Fußnotentext Char,Fußnotentext Ursprung Char"/>
    <w:link w:val="FootnoteText"/>
    <w:uiPriority w:val="99"/>
    <w:locked/>
    <w:rPr>
      <w:rFonts w:ascii="Arial" w:hAnsi="Arial" w:cs="Arial"/>
      <w:lang w:eastAsia="ar-SA"/>
    </w:rPr>
  </w:style>
  <w:style w:type="character" w:customStyle="1" w:styleId="Heading1Char">
    <w:name w:val="Heading 1 Char"/>
    <w:link w:val="Heading1"/>
    <w:rPr>
      <w:rFonts w:ascii="Arial" w:hAnsi="Arial" w:cs="Arial"/>
      <w:b/>
      <w:sz w:val="24"/>
      <w:szCs w:val="24"/>
      <w:u w:val="single"/>
      <w:lang w:eastAsia="ar-SA"/>
    </w:rPr>
  </w:style>
  <w:style w:type="character" w:styleId="FollowedHyperlink">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yperlink">
    <w:name w:val="Hyperlink"/>
    <w:uiPriority w:val="99"/>
    <w:rPr>
      <w:color w:val="0000FF"/>
      <w:u w:val="single"/>
    </w:rPr>
  </w:style>
  <w:style w:type="character" w:customStyle="1" w:styleId="BodyTextIndent3Char">
    <w:name w:val="Body Text Indent 3 Char"/>
    <w:link w:val="BodyTextIndent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Heading9Char">
    <w:name w:val="Heading 9 Char"/>
    <w:link w:val="Heading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CommentTextChar">
    <w:name w:val="Comment Text Char"/>
    <w:aliases w:val="Komentar - besedilo Char,Znak4 Char"/>
    <w:link w:val="CommentText"/>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FooterChar">
    <w:name w:val="Footer Char"/>
    <w:link w:val="Footer"/>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alloonTextChar">
    <w:name w:val="Balloon Text Char"/>
    <w:link w:val="BalloonText"/>
    <w:rPr>
      <w:rFonts w:ascii="Tahoma" w:hAnsi="Tahoma" w:cs="Tahoma"/>
      <w:sz w:val="16"/>
      <w:szCs w:val="16"/>
      <w:lang w:eastAsia="ar-SA"/>
    </w:rPr>
  </w:style>
  <w:style w:type="character" w:customStyle="1" w:styleId="Heading3Char">
    <w:name w:val="Heading 3 Char"/>
    <w:link w:val="Heading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CommentSubjectChar">
    <w:name w:val="Comment Subject Char"/>
    <w:link w:val="CommentSubject"/>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ListParagraphChar">
    <w:name w:val="List Paragraph Char"/>
    <w:aliases w:val="Naslov .1 Char,Odstavek seznama_IP Char,Seznam_IP_1 Char,za tekst Char"/>
    <w:link w:val="ListParagraph"/>
    <w:uiPriority w:val="34"/>
    <w:qFormat/>
    <w:locked/>
    <w:rPr>
      <w:rFonts w:ascii="Calibri" w:eastAsia="Calibri" w:hAnsi="Calibri"/>
      <w:sz w:val="22"/>
      <w:szCs w:val="22"/>
      <w:lang w:eastAsia="en-US"/>
    </w:rPr>
  </w:style>
  <w:style w:type="character" w:customStyle="1" w:styleId="WW8Num10z6">
    <w:name w:val="WW8Num10z6"/>
  </w:style>
  <w:style w:type="paragraph" w:styleId="NoSpacing">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ormal"/>
    <w:rPr>
      <w:color w:val="FF6600"/>
    </w:rPr>
  </w:style>
  <w:style w:type="paragraph" w:customStyle="1" w:styleId="Heading">
    <w:name w:val="Heading"/>
    <w:basedOn w:val="Normal"/>
    <w:next w:val="BodyText"/>
    <w:pPr>
      <w:keepNext/>
      <w:spacing w:before="240" w:after="120"/>
    </w:pPr>
    <w:rPr>
      <w:rFonts w:eastAsia="Microsoft YaHei" w:cs="Mangal"/>
      <w:sz w:val="28"/>
      <w:szCs w:val="28"/>
    </w:rPr>
  </w:style>
  <w:style w:type="paragraph" w:customStyle="1" w:styleId="Naslov-zadeva">
    <w:name w:val="Naslov - zadeva"/>
    <w:basedOn w:val="Normal"/>
    <w:next w:val="Normal"/>
    <w:pPr>
      <w:widowControl/>
      <w:spacing w:line="260" w:lineRule="atLeast"/>
      <w:jc w:val="left"/>
    </w:pPr>
    <w:rPr>
      <w:rFonts w:ascii="Frutiger" w:hAnsi="Frutiger" w:cs="Frutiger"/>
      <w:b/>
    </w:rPr>
  </w:style>
  <w:style w:type="paragraph" w:customStyle="1" w:styleId="Barvniseznampoudarek11">
    <w:name w:val="Barvni seznam – poudarek 11"/>
    <w:basedOn w:val="Normal"/>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sion">
    <w:name w:val="Revision"/>
    <w:uiPriority w:val="99"/>
    <w:semiHidden/>
    <w:rPr>
      <w:rFonts w:ascii="Arial" w:hAnsi="Arial" w:cs="Arial"/>
      <w:sz w:val="22"/>
      <w:lang w:eastAsia="ar-SA"/>
    </w:rPr>
  </w:style>
  <w:style w:type="paragraph" w:customStyle="1" w:styleId="navadencrte">
    <w:name w:val="navaden_crte"/>
    <w:basedOn w:val="Normal"/>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ormal"/>
    <w:pPr>
      <w:ind w:left="567"/>
      <w:jc w:val="left"/>
    </w:pPr>
    <w:rPr>
      <w:rFonts w:cs="Verdana"/>
      <w:i/>
      <w:color w:val="339966"/>
      <w:szCs w:val="22"/>
    </w:rPr>
  </w:style>
  <w:style w:type="paragraph" w:customStyle="1" w:styleId="Index">
    <w:name w:val="Index"/>
    <w:basedOn w:val="Normal"/>
    <w:pPr>
      <w:suppressLineNumbers/>
    </w:pPr>
    <w:rPr>
      <w:rFonts w:cs="Mangal"/>
    </w:rPr>
  </w:style>
  <w:style w:type="paragraph" w:customStyle="1" w:styleId="Telobesedila21">
    <w:name w:val="Telo besedila 21"/>
    <w:basedOn w:val="Normal"/>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ormal"/>
    <w:rPr>
      <w:sz w:val="20"/>
    </w:rPr>
  </w:style>
  <w:style w:type="paragraph" w:customStyle="1" w:styleId="address">
    <w:name w:val="address"/>
    <w:basedOn w:val="Normal"/>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BodyText"/>
  </w:style>
  <w:style w:type="paragraph" w:customStyle="1" w:styleId="NormalWeb1">
    <w:name w:val="Normal (Web)1"/>
    <w:basedOn w:val="Normal"/>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ormal"/>
    <w:pPr>
      <w:widowControl/>
      <w:suppressAutoHyphens w:val="0"/>
      <w:spacing w:after="200" w:line="276" w:lineRule="auto"/>
      <w:ind w:left="720"/>
      <w:contextualSpacing/>
      <w:jc w:val="left"/>
    </w:pPr>
    <w:rPr>
      <w:rFonts w:ascii="Calibri" w:hAnsi="Calibri" w:cs="Times New Roman"/>
      <w:szCs w:val="22"/>
      <w:lang w:eastAsia="en-US"/>
    </w:rPr>
  </w:style>
  <w:style w:type="paragraph" w:styleId="DocumentMap">
    <w:name w:val="Document Map"/>
    <w:basedOn w:val="Normal"/>
    <w:link w:val="DocumentMapChar"/>
    <w:unhideWhenUsed/>
    <w:pPr>
      <w:shd w:val="clear" w:color="auto" w:fill="000080"/>
      <w:suppressAutoHyphens w:val="0"/>
    </w:pPr>
    <w:rPr>
      <w:rFonts w:ascii="Tahoma" w:hAnsi="Tahoma" w:cs="Verdana"/>
      <w:lang w:eastAsia="en-US"/>
    </w:rPr>
  </w:style>
  <w:style w:type="paragraph" w:styleId="TOC2">
    <w:name w:val="toc 2"/>
    <w:basedOn w:val="Normal"/>
    <w:next w:val="Normal"/>
    <w:uiPriority w:val="39"/>
    <w:pPr>
      <w:tabs>
        <w:tab w:val="left" w:pos="1843"/>
        <w:tab w:val="right" w:leader="dot" w:pos="9345"/>
      </w:tabs>
      <w:ind w:left="709"/>
      <w:jc w:val="left"/>
    </w:pPr>
    <w:rPr>
      <w:b/>
      <w:sz w:val="18"/>
      <w:szCs w:val="18"/>
    </w:rPr>
  </w:style>
  <w:style w:type="paragraph" w:customStyle="1" w:styleId="BalloonText1">
    <w:name w:val="Balloon Text1"/>
    <w:basedOn w:val="Normal"/>
    <w:rPr>
      <w:rFonts w:cs="Verdana"/>
      <w:sz w:val="16"/>
      <w:szCs w:val="16"/>
    </w:rPr>
  </w:style>
  <w:style w:type="paragraph" w:customStyle="1" w:styleId="TableContents">
    <w:name w:val="Table Contents"/>
    <w:basedOn w:val="Normal"/>
    <w:pPr>
      <w:suppressLineNumbers/>
    </w:pPr>
  </w:style>
  <w:style w:type="paragraph" w:customStyle="1" w:styleId="CommentSubject1">
    <w:name w:val="Comment Subject1"/>
    <w:basedOn w:val="Pripombabesedilo1"/>
    <w:next w:val="Pripombabesedilo1"/>
    <w:rPr>
      <w:b/>
      <w:bCs/>
    </w:rPr>
  </w:style>
  <w:style w:type="paragraph" w:styleId="TOC6">
    <w:name w:val="toc 6"/>
    <w:basedOn w:val="Normal"/>
    <w:next w:val="Normal"/>
    <w:pPr>
      <w:ind w:left="880"/>
      <w:jc w:val="left"/>
    </w:pPr>
    <w:rPr>
      <w:rFonts w:ascii="Times New Roman" w:hAnsi="Times New Roman" w:cs="Times New Roman"/>
      <w:sz w:val="20"/>
    </w:rPr>
  </w:style>
  <w:style w:type="paragraph" w:styleId="CommentText">
    <w:name w:val="annotation text"/>
    <w:aliases w:val="Komentar - besedilo,Znak4"/>
    <w:basedOn w:val="Normal"/>
    <w:link w:val="CommentTextChar"/>
    <w:unhideWhenUsed/>
    <w:qFormat/>
    <w:rPr>
      <w:rFonts w:cs="Times New Roman"/>
      <w:sz w:val="20"/>
    </w:rPr>
  </w:style>
  <w:style w:type="paragraph" w:styleId="Title">
    <w:name w:val="Title"/>
    <w:basedOn w:val="Normal"/>
    <w:next w:val="Subtitle"/>
    <w:qFormat/>
    <w:pPr>
      <w:widowControl/>
      <w:ind w:left="567" w:hanging="567"/>
      <w:jc w:val="center"/>
    </w:pPr>
    <w:rPr>
      <w:b/>
    </w:rPr>
  </w:style>
  <w:style w:type="paragraph" w:styleId="List">
    <w:name w:val="List"/>
    <w:basedOn w:val="BodyText"/>
    <w:rPr>
      <w:rFonts w:ascii="Arial" w:hAnsi="Arial" w:cs="Mangal"/>
    </w:rPr>
  </w:style>
  <w:style w:type="paragraph" w:styleId="Subtitle">
    <w:name w:val="Subtitle"/>
    <w:basedOn w:val="Heading"/>
    <w:next w:val="BodyText"/>
    <w:qFormat/>
    <w:pPr>
      <w:jc w:val="center"/>
    </w:pPr>
    <w:rPr>
      <w:i/>
      <w:iCs/>
    </w:rPr>
  </w:style>
  <w:style w:type="paragraph" w:customStyle="1" w:styleId="Oznaenseznam1">
    <w:name w:val="Označen seznam1"/>
    <w:basedOn w:val="Normal"/>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TOC3">
    <w:name w:val="toc 3"/>
    <w:basedOn w:val="Normal"/>
    <w:next w:val="Normal"/>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ormal"/>
    <w:link w:val="navodilonaslovZnak"/>
    <w:qFormat/>
    <w:rPr>
      <w:rFonts w:cs="Times New Roman"/>
      <w:b/>
      <w:sz w:val="16"/>
      <w:szCs w:val="16"/>
    </w:rPr>
  </w:style>
  <w:style w:type="paragraph" w:styleId="CommentSubject">
    <w:name w:val="annotation subject"/>
    <w:basedOn w:val="Pripombabesedilo1"/>
    <w:next w:val="Pripombabesedilo1"/>
    <w:link w:val="CommentSubjectChar"/>
    <w:rPr>
      <w:b/>
      <w:bCs/>
    </w:rPr>
  </w:style>
  <w:style w:type="paragraph" w:styleId="ListBullet">
    <w:name w:val="List Bullet"/>
    <w:basedOn w:val="Normal"/>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ormal"/>
    <w:pPr>
      <w:shd w:val="clear" w:color="auto" w:fill="000080"/>
    </w:pPr>
    <w:rPr>
      <w:rFonts w:ascii="Tahoma" w:hAnsi="Tahoma" w:cs="Verdana"/>
    </w:rPr>
  </w:style>
  <w:style w:type="paragraph" w:customStyle="1" w:styleId="NaslovPRILOGE">
    <w:name w:val="Naslov PRILOGE"/>
    <w:basedOn w:val="Heading2"/>
    <w:link w:val="NaslovPRILOGEZnak"/>
    <w:qFormat/>
    <w:pPr>
      <w:numPr>
        <w:numId w:val="0"/>
      </w:numPr>
      <w:pBdr>
        <w:bottom w:val="single" w:sz="8" w:space="1" w:color="auto"/>
      </w:pBdr>
    </w:pPr>
  </w:style>
  <w:style w:type="paragraph" w:styleId="FootnoteText">
    <w:name w:val="footnote text"/>
    <w:aliases w:val="IFZ f,Footnote,Fußnote,-E Fußnotentext,Fußnotentext Ursprung"/>
    <w:basedOn w:val="Normal"/>
    <w:link w:val="FootnoteTextChar"/>
    <w:uiPriority w:val="99"/>
    <w:pPr>
      <w:widowControl/>
      <w:jc w:val="left"/>
    </w:pPr>
    <w:rPr>
      <w:sz w:val="20"/>
    </w:rPr>
  </w:style>
  <w:style w:type="paragraph" w:customStyle="1" w:styleId="StyleStyleHeading214ptLeft0cmHanging102cm">
    <w:name w:val="Style Style Heading 2 + 14 pt + Left:  0 cm Hanging:  102 cm"/>
    <w:basedOn w:val="Normal"/>
    <w:pPr>
      <w:keepNext/>
      <w:tabs>
        <w:tab w:val="left" w:pos="862"/>
      </w:tabs>
      <w:spacing w:after="240"/>
      <w:ind w:left="718" w:hanging="576"/>
      <w:jc w:val="left"/>
    </w:pPr>
    <w:rPr>
      <w:rFonts w:ascii="Arial Narrow" w:hAnsi="Arial Narrow" w:cs="Arial Narrow"/>
      <w:b/>
      <w:bCs/>
      <w:i/>
      <w:iCs/>
      <w:sz w:val="24"/>
      <w:u w:val="single"/>
    </w:rPr>
  </w:style>
  <w:style w:type="paragraph" w:styleId="EnvelopeReturn">
    <w:name w:val="envelope return"/>
    <w:basedOn w:val="Normal"/>
    <w:pPr>
      <w:widowControl/>
      <w:jc w:val="left"/>
    </w:pPr>
    <w:rPr>
      <w:rFonts w:ascii="Swis721 BT" w:hAnsi="Swis721 BT" w:cs="Swis721 BT"/>
      <w:sz w:val="24"/>
    </w:rPr>
  </w:style>
  <w:style w:type="paragraph" w:styleId="TOC7">
    <w:name w:val="toc 7"/>
    <w:basedOn w:val="Normal"/>
    <w:next w:val="Normal"/>
    <w:pPr>
      <w:ind w:left="1100"/>
      <w:jc w:val="left"/>
    </w:pPr>
    <w:rPr>
      <w:rFonts w:ascii="Times New Roman" w:hAnsi="Times New Roman" w:cs="Times New Roman"/>
      <w:sz w:val="20"/>
    </w:rPr>
  </w:style>
  <w:style w:type="paragraph" w:styleId="BodyTextIndent2">
    <w:name w:val="Body Text Indent 2"/>
    <w:basedOn w:val="Normal"/>
    <w:link w:val="BodyTextIndent2Char"/>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PlainText">
    <w:name w:val="Plain Text"/>
    <w:basedOn w:val="Normal"/>
    <w:link w:val="PlainTextChar"/>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ormal"/>
    <w:uiPriority w:val="34"/>
    <w:qFormat/>
    <w:pPr>
      <w:ind w:left="720"/>
    </w:pPr>
  </w:style>
  <w:style w:type="paragraph" w:styleId="Caption">
    <w:name w:val="caption"/>
    <w:basedOn w:val="Normal"/>
    <w:qFormat/>
    <w:pPr>
      <w:suppressLineNumbers/>
      <w:spacing w:before="120" w:after="120"/>
    </w:pPr>
    <w:rPr>
      <w:rFonts w:cs="Mangal"/>
      <w:i/>
      <w:iCs/>
      <w:sz w:val="24"/>
      <w:szCs w:val="24"/>
    </w:rPr>
  </w:style>
  <w:style w:type="paragraph" w:styleId="BodyTextIndent">
    <w:name w:val="Body Text Indent"/>
    <w:basedOn w:val="Normal"/>
    <w:link w:val="BodyTextIndentChar"/>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ormal"/>
    <w:pPr>
      <w:widowControl/>
      <w:jc w:val="left"/>
    </w:pPr>
    <w:rPr>
      <w:rFonts w:ascii="Eurostar" w:hAnsi="Eurostar" w:cs="Eurostar"/>
    </w:rPr>
  </w:style>
  <w:style w:type="paragraph" w:styleId="BodyText">
    <w:name w:val="Body Text"/>
    <w:basedOn w:val="Normal"/>
    <w:pPr>
      <w:widowControl/>
      <w:tabs>
        <w:tab w:val="left" w:pos="993"/>
      </w:tabs>
      <w:jc w:val="right"/>
    </w:pPr>
    <w:rPr>
      <w:rFonts w:ascii="Times New Roman" w:hAnsi="Times New Roman" w:cs="Times New Roman"/>
      <w:b/>
      <w:i/>
      <w:sz w:val="28"/>
    </w:rPr>
  </w:style>
  <w:style w:type="paragraph" w:customStyle="1" w:styleId="alineje">
    <w:name w:val="alineje"/>
    <w:basedOn w:val="Normal"/>
    <w:pPr>
      <w:widowControl/>
      <w:numPr>
        <w:numId w:val="4"/>
      </w:numPr>
      <w:tabs>
        <w:tab w:val="left" w:pos="360"/>
      </w:tabs>
      <w:jc w:val="left"/>
    </w:pPr>
    <w:rPr>
      <w:sz w:val="20"/>
    </w:rPr>
  </w:style>
  <w:style w:type="paragraph" w:customStyle="1" w:styleId="Telobesedila-zamik21">
    <w:name w:val="Telo besedila - zamik 21"/>
    <w:basedOn w:val="Normal"/>
    <w:pPr>
      <w:widowControl/>
      <w:spacing w:after="120" w:line="480" w:lineRule="auto"/>
      <w:ind w:left="283"/>
      <w:jc w:val="left"/>
    </w:pPr>
    <w:rPr>
      <w:rFonts w:ascii="Times New Roman" w:hAnsi="Times New Roman" w:cs="Times New Roman"/>
      <w:sz w:val="24"/>
      <w:szCs w:val="24"/>
    </w:rPr>
  </w:style>
  <w:style w:type="paragraph" w:styleId="Header">
    <w:name w:val="header"/>
    <w:basedOn w:val="Normal"/>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TOC8">
    <w:name w:val="toc 8"/>
    <w:basedOn w:val="Normal"/>
    <w:next w:val="Normal"/>
    <w:pPr>
      <w:ind w:left="1320"/>
      <w:jc w:val="left"/>
    </w:pPr>
    <w:rPr>
      <w:rFonts w:ascii="Times New Roman" w:hAnsi="Times New Roman" w:cs="Times New Roman"/>
      <w:sz w:val="20"/>
    </w:rPr>
  </w:style>
  <w:style w:type="paragraph" w:customStyle="1" w:styleId="m223808388563420341default">
    <w:name w:val="m_223808388563420341default"/>
    <w:basedOn w:val="Normal"/>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TOC4">
    <w:name w:val="toc 4"/>
    <w:basedOn w:val="Normal"/>
    <w:next w:val="Normal"/>
    <w:pPr>
      <w:ind w:left="440"/>
      <w:jc w:val="left"/>
    </w:pPr>
    <w:rPr>
      <w:rFonts w:ascii="Times New Roman" w:hAnsi="Times New Roman" w:cs="Times New Roman"/>
      <w:sz w:val="20"/>
    </w:rPr>
  </w:style>
  <w:style w:type="paragraph" w:styleId="NormalWeb">
    <w:name w:val="Normal (Web)"/>
    <w:basedOn w:val="Normal"/>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ormal"/>
    <w:pPr>
      <w:ind w:left="425"/>
    </w:pPr>
    <w:rPr>
      <w:rFonts w:cs="Verdana"/>
      <w:color w:val="FF6600"/>
      <w:szCs w:val="22"/>
    </w:rPr>
  </w:style>
  <w:style w:type="paragraph" w:styleId="BodyText2">
    <w:name w:val="Body Text 2"/>
    <w:basedOn w:val="Normal"/>
    <w:link w:val="BodyText2Char"/>
    <w:unhideWhenUsed/>
    <w:pPr>
      <w:spacing w:after="120" w:line="480" w:lineRule="auto"/>
    </w:pPr>
    <w:rPr>
      <w:rFonts w:cs="Times New Roman"/>
    </w:rPr>
  </w:style>
  <w:style w:type="paragraph" w:styleId="NormalIndent">
    <w:name w:val="Normal Indent"/>
    <w:basedOn w:val="Normal"/>
    <w:unhideWhenUsed/>
    <w:pPr>
      <w:widowControl/>
      <w:suppressAutoHyphens w:val="0"/>
    </w:pPr>
    <w:rPr>
      <w:rFonts w:cs="Times New Roman"/>
      <w:lang w:eastAsia="sl-SI"/>
    </w:rPr>
  </w:style>
  <w:style w:type="paragraph" w:customStyle="1" w:styleId="navadenodebeljen">
    <w:name w:val="navaden_odebeljen"/>
    <w:basedOn w:val="Normal"/>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BodyTextIndent3">
    <w:name w:val="Body Text Indent 3"/>
    <w:basedOn w:val="Normal"/>
    <w:link w:val="BodyTextIndent3Char"/>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BodyText3">
    <w:name w:val="Body Text 3"/>
    <w:basedOn w:val="Normal"/>
    <w:link w:val="BodyText3Char"/>
    <w:unhideWhenUsed/>
    <w:pPr>
      <w:suppressAutoHyphens w:val="0"/>
    </w:pPr>
    <w:rPr>
      <w:rFonts w:cs="Times New Roman"/>
      <w:color w:val="FF6600"/>
      <w:lang w:eastAsia="en-US"/>
    </w:rPr>
  </w:style>
  <w:style w:type="paragraph" w:customStyle="1" w:styleId="Golobesedilo1">
    <w:name w:val="Golo besedilo1"/>
    <w:basedOn w:val="Normal"/>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ormal"/>
    <w:pPr>
      <w:widowControl/>
      <w:overflowPunct w:val="0"/>
      <w:autoSpaceDE w:val="0"/>
      <w:textAlignment w:val="baseline"/>
    </w:pPr>
  </w:style>
  <w:style w:type="paragraph" w:styleId="Footer">
    <w:name w:val="footer"/>
    <w:basedOn w:val="Normal"/>
    <w:link w:val="FooterChar"/>
    <w:pPr>
      <w:tabs>
        <w:tab w:val="center" w:pos="4320"/>
        <w:tab w:val="right" w:pos="8640"/>
      </w:tabs>
    </w:pPr>
  </w:style>
  <w:style w:type="paragraph" w:styleId="TOC9">
    <w:name w:val="toc 9"/>
    <w:basedOn w:val="Normal"/>
    <w:next w:val="Normal"/>
    <w:pPr>
      <w:ind w:left="1540"/>
      <w:jc w:val="left"/>
    </w:pPr>
    <w:rPr>
      <w:rFonts w:ascii="Times New Roman" w:hAnsi="Times New Roman" w:cs="Times New Roman"/>
      <w:sz w:val="20"/>
    </w:rPr>
  </w:style>
  <w:style w:type="paragraph" w:customStyle="1" w:styleId="navodilotekst">
    <w:name w:val="navodilo tekst"/>
    <w:basedOn w:val="Normal"/>
    <w:link w:val="navodilotekstZnak"/>
    <w:qFormat/>
    <w:rPr>
      <w:rFonts w:cs="Times New Roman"/>
      <w:i/>
      <w:sz w:val="16"/>
      <w:szCs w:val="16"/>
    </w:rPr>
  </w:style>
  <w:style w:type="paragraph" w:styleId="TOC5">
    <w:name w:val="toc 5"/>
    <w:basedOn w:val="Normal"/>
    <w:next w:val="Normal"/>
    <w:uiPriority w:val="39"/>
    <w:pPr>
      <w:ind w:left="660"/>
      <w:jc w:val="left"/>
    </w:pPr>
    <w:rPr>
      <w:rFonts w:ascii="Times New Roman" w:hAnsi="Times New Roman" w:cs="Times New Roman"/>
      <w:sz w:val="20"/>
    </w:rPr>
  </w:style>
  <w:style w:type="paragraph" w:styleId="TOC1">
    <w:name w:val="toc 1"/>
    <w:basedOn w:val="Normal"/>
    <w:next w:val="Normal"/>
    <w:uiPriority w:val="39"/>
    <w:pPr>
      <w:tabs>
        <w:tab w:val="left" w:pos="440"/>
        <w:tab w:val="right" w:leader="dot" w:pos="9345"/>
      </w:tabs>
      <w:jc w:val="left"/>
    </w:pPr>
    <w:rPr>
      <w:b/>
      <w:bCs/>
      <w:caps/>
      <w:sz w:val="20"/>
    </w:rPr>
  </w:style>
  <w:style w:type="paragraph" w:styleId="BalloonText">
    <w:name w:val="Balloon Text"/>
    <w:basedOn w:val="Normal"/>
    <w:link w:val="BalloonTextChar"/>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ormal"/>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ormal"/>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ormal"/>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ormal"/>
    <w:uiPriority w:val="34"/>
    <w:qFormat/>
    <w:pPr>
      <w:suppressAutoHyphens w:val="0"/>
      <w:ind w:left="720"/>
      <w:contextualSpacing/>
    </w:pPr>
    <w:rPr>
      <w:rFonts w:cs="Times New Roman"/>
      <w:lang w:eastAsia="en-US"/>
    </w:rPr>
  </w:style>
  <w:style w:type="paragraph" w:customStyle="1" w:styleId="BalloonText2">
    <w:name w:val="Balloon Text2"/>
    <w:basedOn w:val="Normal"/>
    <w:pPr>
      <w:widowControl/>
      <w:jc w:val="left"/>
    </w:pPr>
    <w:rPr>
      <w:rFonts w:cs="Verdana"/>
      <w:sz w:val="16"/>
      <w:szCs w:val="16"/>
    </w:rPr>
  </w:style>
  <w:style w:type="paragraph" w:customStyle="1" w:styleId="Navaden-zamik1">
    <w:name w:val="Navaden - zamik1"/>
    <w:basedOn w:val="Normal"/>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ormal"/>
    <w:pPr>
      <w:widowControl/>
      <w:spacing w:before="100" w:after="100"/>
      <w:jc w:val="left"/>
    </w:pPr>
    <w:rPr>
      <w:rFonts w:ascii="Times New Roman" w:hAnsi="Times New Roman" w:cs="Times New Roman"/>
      <w:sz w:val="24"/>
      <w:szCs w:val="24"/>
    </w:rPr>
  </w:style>
  <w:style w:type="paragraph" w:styleId="ListParagraph">
    <w:name w:val="List Paragraph"/>
    <w:aliases w:val="Naslov .1,Odstavek seznama_IP,Seznam_IP_1,za tekst"/>
    <w:basedOn w:val="Normal"/>
    <w:link w:val="ListParagraphChar"/>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Heading3"/>
    <w:pPr>
      <w:numPr>
        <w:numId w:val="0"/>
      </w:numPr>
    </w:pPr>
    <w:rPr>
      <w:bCs/>
      <w:iCs/>
    </w:rPr>
  </w:style>
  <w:style w:type="paragraph" w:customStyle="1" w:styleId="navadenstisnjeno">
    <w:name w:val="navaden_stisnjeno"/>
    <w:basedOn w:val="Normal"/>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ormal"/>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ormal"/>
    <w:pPr>
      <w:widowControl/>
      <w:spacing w:after="200" w:line="276" w:lineRule="auto"/>
      <w:ind w:left="720"/>
      <w:jc w:val="left"/>
    </w:pPr>
    <w:rPr>
      <w:rFonts w:ascii="Calibri" w:eastAsia="SimSun" w:hAnsi="Calibri" w:cs="font258"/>
      <w:kern w:val="1"/>
      <w:szCs w:val="22"/>
    </w:rPr>
  </w:style>
  <w:style w:type="table" w:styleId="TableGrid">
    <w:name w:val="Table Grid"/>
    <w:aliases w:val="Tabela - mreža"/>
    <w:basedOn w:val="TableNormal"/>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ColorfulList-Accent1"/>
    <w:uiPriority w:val="34"/>
    <w:locked/>
    <w:rPr>
      <w:rFonts w:ascii="Calibri" w:eastAsia="Calibri" w:hAnsi="Calibri"/>
      <w:sz w:val="22"/>
      <w:szCs w:val="22"/>
      <w:lang w:eastAsia="en-US"/>
    </w:rPr>
  </w:style>
  <w:style w:type="table" w:styleId="ColorfulList-Accent1">
    <w:name w:val="Colorful List Accent 1"/>
    <w:basedOn w:val="TableNormal"/>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DefaultParagraphFont"/>
    <w:uiPriority w:val="99"/>
    <w:semiHidden/>
    <w:unhideWhenUsed/>
    <w:rPr>
      <w:color w:val="2B579A"/>
      <w:shd w:val="clear" w:color="auto" w:fill="E6E6E6"/>
    </w:rPr>
  </w:style>
  <w:style w:type="paragraph" w:customStyle="1" w:styleId="Odstavekseznama4">
    <w:name w:val="Odstavek seznama4"/>
    <w:basedOn w:val="Normal"/>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DefaultParagraphFont"/>
  </w:style>
  <w:style w:type="paragraph" w:customStyle="1" w:styleId="len">
    <w:name w:val="len"/>
    <w:basedOn w:val="Normal"/>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ormal"/>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ormal"/>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ormal"/>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DefaultParagraphFont"/>
    <w:uiPriority w:val="99"/>
    <w:semiHidden/>
    <w:unhideWhenUsed/>
    <w:rPr>
      <w:color w:val="605E5C"/>
      <w:shd w:val="clear" w:color="auto" w:fill="E1DFDD"/>
    </w:rPr>
  </w:style>
  <w:style w:type="paragraph" w:customStyle="1" w:styleId="pf0">
    <w:name w:val="pf0"/>
    <w:basedOn w:val="Normal"/>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DefaultParagraphFont"/>
    <w:rsid w:val="00E63F3C"/>
    <w:rPr>
      <w:rFonts w:ascii="Segoe UI" w:hAnsi="Segoe UI" w:cs="Segoe UI" w:hint="default"/>
      <w:sz w:val="18"/>
      <w:szCs w:val="18"/>
    </w:rPr>
  </w:style>
  <w:style w:type="character" w:customStyle="1" w:styleId="cf11">
    <w:name w:val="cf11"/>
    <w:basedOn w:val="DefaultParagraphFont"/>
    <w:rsid w:val="00E63F3C"/>
    <w:rPr>
      <w:rFonts w:ascii="Segoe UI" w:hAnsi="Segoe UI" w:cs="Segoe UI" w:hint="default"/>
      <w:sz w:val="18"/>
      <w:szCs w:val="18"/>
      <w:shd w:val="clear" w:color="auto" w:fill="FFFF00"/>
    </w:rPr>
  </w:style>
  <w:style w:type="character" w:customStyle="1" w:styleId="Nerazreenaomemba2">
    <w:name w:val="Nerazrešena omemba2"/>
    <w:basedOn w:val="DefaultParagraphFont"/>
    <w:uiPriority w:val="99"/>
    <w:semiHidden/>
    <w:unhideWhenUsed/>
    <w:rsid w:val="007E2028"/>
    <w:rPr>
      <w:color w:val="605E5C"/>
      <w:shd w:val="clear" w:color="auto" w:fill="E1DFDD"/>
    </w:rPr>
  </w:style>
  <w:style w:type="character" w:customStyle="1" w:styleId="gmail-msoins">
    <w:name w:val="gmail-msoins"/>
    <w:basedOn w:val="DefaultParagraphFont"/>
    <w:rsid w:val="00580F56"/>
  </w:style>
  <w:style w:type="character" w:styleId="UnresolvedMention">
    <w:name w:val="Unresolved Mention"/>
    <w:basedOn w:val="DefaultParagraphFont"/>
    <w:uiPriority w:val="99"/>
    <w:semiHidden/>
    <w:unhideWhenUsed/>
    <w:rsid w:val="008030BF"/>
    <w:rPr>
      <w:color w:val="605E5C"/>
      <w:shd w:val="clear" w:color="auto" w:fill="E1DFDD"/>
    </w:rPr>
  </w:style>
  <w:style w:type="character" w:customStyle="1" w:styleId="Bold0">
    <w:name w:val="Bold"/>
    <w:basedOn w:val="DefaultParagraphFont"/>
    <w:uiPriority w:val="1"/>
    <w:qFormat/>
    <w:rsid w:val="00EA6649"/>
    <w:rPr>
      <w:rFonts w:ascii="Inter SemiBold" w:hAnsi="Inter SemiBold"/>
    </w:rPr>
  </w:style>
  <w:style w:type="character" w:customStyle="1" w:styleId="Modra">
    <w:name w:val="Modra"/>
    <w:basedOn w:val="DefaultParagraphFont"/>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ListParagraph"/>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455636313">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811439450">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2C3F64-1340-457B-9E50-50FD3A30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9</Pages>
  <Words>2245</Words>
  <Characters>12797</Characters>
  <Application>Microsoft Office Word</Application>
  <DocSecurity>0</DocSecurity>
  <PresentationFormat/>
  <Lines>106</Lines>
  <Paragraphs>30</Paragraphs>
  <Slides>0</Slides>
  <Notes>0</Notes>
  <HiddenSlides>0</HiddenSlides>
  <MMClips>0</MMClip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Mestna občina ljubljana</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2024-08-29T08:25:00Z</cp:lastPrinted>
  <dcterms:created xsi:type="dcterms:W3CDTF">2024-08-30T10:50:00Z</dcterms:created>
  <dcterms:modified xsi:type="dcterms:W3CDTF">2024-08-30T10:51:00Z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